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954"/>
      </w:tblGrid>
      <w:tr w:rsidR="00B55A4C" w14:paraId="2FDC30B7" w14:textId="77777777" w:rsidTr="006D53A8">
        <w:tc>
          <w:tcPr>
            <w:tcW w:w="3969" w:type="dxa"/>
            <w:hideMark/>
          </w:tcPr>
          <w:p w14:paraId="5C27CF07" w14:textId="3342A114" w:rsidR="00B55A4C" w:rsidRPr="00B34FE8" w:rsidRDefault="00B55A4C" w:rsidP="00B55A4C">
            <w:pPr>
              <w:widowControl w:val="0"/>
              <w:rPr>
                <w:rFonts w:asciiTheme="majorHAnsi" w:eastAsia="Times New Roman" w:hAnsiTheme="majorHAnsi" w:cs="Arial"/>
                <w:snapToGrid w:val="0"/>
                <w:sz w:val="22"/>
                <w:szCs w:val="22"/>
                <w:lang w:eastAsia="pl-PL"/>
              </w:rPr>
            </w:pPr>
          </w:p>
        </w:tc>
        <w:tc>
          <w:tcPr>
            <w:tcW w:w="5954" w:type="dxa"/>
            <w:hideMark/>
          </w:tcPr>
          <w:p w14:paraId="7E3E1C9A" w14:textId="757C761D" w:rsidR="00B55A4C" w:rsidRDefault="00B55A4C" w:rsidP="00B55A4C">
            <w:pPr>
              <w:widowControl w:val="0"/>
              <w:tabs>
                <w:tab w:val="left" w:pos="6946"/>
              </w:tabs>
              <w:autoSpaceDE w:val="0"/>
              <w:jc w:val="right"/>
              <w:rPr>
                <w:rFonts w:ascii="Calibri Light" w:eastAsiaTheme="minorHAnsi" w:hAnsi="Calibri Light" w:cs="Times New Roman"/>
                <w:lang w:eastAsia="en-US"/>
              </w:rPr>
            </w:pPr>
            <w:r>
              <w:rPr>
                <w:rFonts w:ascii="Calibri Light" w:hAnsi="Calibri Light" w:cs="Times New Roman"/>
              </w:rPr>
              <w:t>Załącznik nr 5 do SWZ</w:t>
            </w:r>
          </w:p>
        </w:tc>
      </w:tr>
    </w:tbl>
    <w:p w14:paraId="142DB84C" w14:textId="77777777" w:rsidR="000A1ECC" w:rsidRDefault="000A1ECC" w:rsidP="000A1ECC">
      <w:pPr>
        <w:spacing w:after="0" w:line="100" w:lineRule="atLeast"/>
        <w:rPr>
          <w:rFonts w:ascii="Calibri Light" w:hAnsi="Calibri Light" w:cs="Arial"/>
          <w:sz w:val="24"/>
          <w:szCs w:val="24"/>
        </w:rPr>
      </w:pPr>
    </w:p>
    <w:p w14:paraId="3903FC93" w14:textId="530139D1" w:rsidR="000A1ECC" w:rsidRDefault="000A1ECC" w:rsidP="000A1ECC">
      <w:pPr>
        <w:tabs>
          <w:tab w:val="left" w:pos="5670"/>
          <w:tab w:val="left" w:pos="6237"/>
        </w:tabs>
        <w:spacing w:after="0" w:line="100" w:lineRule="atLeast"/>
        <w:rPr>
          <w:rFonts w:ascii="Calibri Light" w:hAnsi="Calibri Light" w:cs="Arial"/>
          <w:b/>
          <w:sz w:val="24"/>
          <w:szCs w:val="24"/>
        </w:rPr>
      </w:pPr>
      <w:r>
        <w:rPr>
          <w:rFonts w:ascii="Calibri Light" w:hAnsi="Calibri Light" w:cs="Arial"/>
          <w:b/>
          <w:sz w:val="24"/>
          <w:szCs w:val="24"/>
        </w:rPr>
        <w:tab/>
      </w:r>
    </w:p>
    <w:p w14:paraId="68FD5962" w14:textId="77777777" w:rsidR="000A1ECC" w:rsidRPr="0049685E" w:rsidRDefault="000A1ECC" w:rsidP="000A1ECC">
      <w:pPr>
        <w:tabs>
          <w:tab w:val="left" w:pos="5670"/>
          <w:tab w:val="left" w:pos="6237"/>
        </w:tabs>
        <w:spacing w:after="0" w:line="100" w:lineRule="atLeast"/>
        <w:rPr>
          <w:rFonts w:ascii="Calibri Light" w:hAnsi="Calibri Light" w:cs="Arial"/>
          <w:b/>
          <w:sz w:val="32"/>
          <w:szCs w:val="32"/>
        </w:rPr>
      </w:pPr>
      <w:r>
        <w:rPr>
          <w:rFonts w:ascii="Calibri Light" w:hAnsi="Calibri Light" w:cs="Arial"/>
          <w:sz w:val="24"/>
          <w:szCs w:val="24"/>
        </w:rPr>
        <w:tab/>
      </w:r>
      <w:r w:rsidRPr="0049685E">
        <w:rPr>
          <w:rFonts w:ascii="Calibri Light" w:hAnsi="Calibri Light" w:cs="Arial"/>
          <w:b/>
          <w:sz w:val="32"/>
          <w:szCs w:val="32"/>
        </w:rPr>
        <w:t>Areszt Śledczy w Wejherowie</w:t>
      </w:r>
    </w:p>
    <w:p w14:paraId="5AA6D4B7" w14:textId="77777777" w:rsidR="0049685E" w:rsidRDefault="000A1ECC" w:rsidP="000A1ECC">
      <w:pPr>
        <w:tabs>
          <w:tab w:val="left" w:pos="5670"/>
          <w:tab w:val="left" w:pos="6237"/>
        </w:tabs>
        <w:spacing w:after="0" w:line="100" w:lineRule="atLeast"/>
        <w:rPr>
          <w:rFonts w:ascii="Calibri Light" w:hAnsi="Calibri Light" w:cs="Arial"/>
          <w:b/>
          <w:sz w:val="32"/>
          <w:szCs w:val="32"/>
        </w:rPr>
      </w:pPr>
      <w:r w:rsidRPr="0049685E">
        <w:rPr>
          <w:rFonts w:ascii="Calibri Light" w:hAnsi="Calibri Light" w:cs="Arial"/>
          <w:b/>
          <w:sz w:val="32"/>
          <w:szCs w:val="32"/>
        </w:rPr>
        <w:tab/>
        <w:t>ul. Sobieskiego 302</w:t>
      </w:r>
    </w:p>
    <w:p w14:paraId="5A5AF777" w14:textId="79ACDA48" w:rsidR="000A1ECC" w:rsidRPr="0049685E" w:rsidRDefault="0049685E" w:rsidP="000A1ECC">
      <w:pPr>
        <w:tabs>
          <w:tab w:val="left" w:pos="5670"/>
          <w:tab w:val="left" w:pos="6237"/>
        </w:tabs>
        <w:spacing w:after="0" w:line="100" w:lineRule="atLeast"/>
        <w:rPr>
          <w:rFonts w:ascii="Calibri Light" w:hAnsi="Calibri Light" w:cs="Arial"/>
          <w:b/>
          <w:sz w:val="32"/>
          <w:szCs w:val="32"/>
        </w:rPr>
      </w:pPr>
      <w:r>
        <w:rPr>
          <w:rFonts w:ascii="Calibri Light" w:hAnsi="Calibri Light" w:cs="Arial"/>
          <w:b/>
          <w:sz w:val="32"/>
          <w:szCs w:val="32"/>
        </w:rPr>
        <w:tab/>
      </w:r>
      <w:r w:rsidR="000A1ECC" w:rsidRPr="0049685E">
        <w:rPr>
          <w:rFonts w:ascii="Calibri Light" w:hAnsi="Calibri Light" w:cs="Arial"/>
          <w:b/>
          <w:sz w:val="32"/>
          <w:szCs w:val="32"/>
        </w:rPr>
        <w:t>84-200 Wejherowo</w:t>
      </w:r>
    </w:p>
    <w:p w14:paraId="6ED47B86" w14:textId="26096F58" w:rsidR="000A1ECC" w:rsidRPr="00BB77F8" w:rsidRDefault="000A1ECC" w:rsidP="000A1ECC">
      <w:pPr>
        <w:tabs>
          <w:tab w:val="left" w:pos="6663"/>
        </w:tabs>
        <w:spacing w:after="0" w:line="100" w:lineRule="atLeast"/>
        <w:rPr>
          <w:rFonts w:ascii="Calibri Light" w:hAnsi="Calibri Light" w:cs="Arial"/>
          <w:i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</w:r>
      <w:r w:rsidR="0049685E">
        <w:rPr>
          <w:rFonts w:ascii="Calibri Light" w:hAnsi="Calibri Light" w:cs="Arial"/>
          <w:i/>
          <w:sz w:val="16"/>
          <w:szCs w:val="16"/>
        </w:rPr>
        <w:t>(pełna nazwa zamawiającego</w:t>
      </w:r>
      <w:r w:rsidRPr="00BB77F8">
        <w:rPr>
          <w:rFonts w:ascii="Calibri Light" w:hAnsi="Calibri Light" w:cs="Arial"/>
          <w:i/>
          <w:sz w:val="16"/>
          <w:szCs w:val="16"/>
        </w:rPr>
        <w:t>, adres)</w:t>
      </w:r>
    </w:p>
    <w:p w14:paraId="1B7740EF" w14:textId="77777777" w:rsidR="00E87CA3" w:rsidRDefault="00E87CA3" w:rsidP="00E87CA3">
      <w:pPr>
        <w:spacing w:after="0" w:line="100" w:lineRule="atLeast"/>
        <w:rPr>
          <w:rFonts w:ascii="Calibri Light" w:hAnsi="Calibri Light" w:cs="Arial"/>
          <w:b/>
          <w:sz w:val="24"/>
          <w:szCs w:val="24"/>
        </w:rPr>
      </w:pPr>
      <w:r>
        <w:rPr>
          <w:rFonts w:ascii="Calibri Light" w:hAnsi="Calibri Light" w:cs="Arial"/>
          <w:b/>
          <w:sz w:val="24"/>
          <w:szCs w:val="24"/>
        </w:rPr>
        <w:t>WYKONAWCA:</w:t>
      </w:r>
    </w:p>
    <w:p w14:paraId="4902DB61" w14:textId="77777777" w:rsidR="00E87CA3" w:rsidRDefault="00E87CA3" w:rsidP="00E87CA3">
      <w:pPr>
        <w:spacing w:after="0" w:line="100" w:lineRule="atLeast"/>
        <w:rPr>
          <w:rFonts w:ascii="Calibri Light" w:hAnsi="Calibri Light" w:cs="Arial"/>
          <w:sz w:val="24"/>
          <w:szCs w:val="24"/>
        </w:rPr>
      </w:pPr>
      <w:r>
        <w:rPr>
          <w:rFonts w:ascii="Calibri Light" w:hAnsi="Calibri Light" w:cs="Arial"/>
          <w:sz w:val="24"/>
          <w:szCs w:val="24"/>
        </w:rPr>
        <w:t xml:space="preserve"> </w:t>
      </w:r>
    </w:p>
    <w:p w14:paraId="0DA6E7D1" w14:textId="77777777" w:rsidR="00E87CA3" w:rsidRDefault="00E87CA3" w:rsidP="00E87CA3">
      <w:pPr>
        <w:spacing w:after="0" w:line="100" w:lineRule="atLeast"/>
        <w:rPr>
          <w:rFonts w:ascii="Calibri Light" w:hAnsi="Calibri Light" w:cs="Arial"/>
          <w:sz w:val="24"/>
          <w:szCs w:val="24"/>
        </w:rPr>
      </w:pPr>
      <w:r>
        <w:rPr>
          <w:rFonts w:ascii="Calibri Light" w:hAnsi="Calibri Light" w:cs="Arial"/>
          <w:sz w:val="24"/>
          <w:szCs w:val="24"/>
        </w:rPr>
        <w:t>......................................................................................................................................................................</w:t>
      </w:r>
    </w:p>
    <w:p w14:paraId="5717ECA7" w14:textId="77777777" w:rsidR="00E87CA3" w:rsidRDefault="00E87CA3" w:rsidP="00E87CA3">
      <w:pPr>
        <w:spacing w:after="0" w:line="100" w:lineRule="atLeast"/>
        <w:rPr>
          <w:rFonts w:ascii="Calibri Light" w:hAnsi="Calibri Light" w:cs="Arial"/>
          <w:sz w:val="24"/>
          <w:szCs w:val="24"/>
        </w:rPr>
      </w:pPr>
    </w:p>
    <w:p w14:paraId="4BDEB78E" w14:textId="77777777" w:rsidR="00E87CA3" w:rsidRDefault="00E87CA3" w:rsidP="00E87CA3">
      <w:pPr>
        <w:spacing w:after="0" w:line="100" w:lineRule="atLeast"/>
        <w:rPr>
          <w:rFonts w:ascii="Calibri Light" w:hAnsi="Calibri Light" w:cs="Arial"/>
          <w:sz w:val="24"/>
          <w:szCs w:val="24"/>
        </w:rPr>
      </w:pPr>
      <w:r>
        <w:rPr>
          <w:rFonts w:ascii="Calibri Light" w:hAnsi="Calibri Light" w:cs="Arial"/>
          <w:sz w:val="24"/>
          <w:szCs w:val="24"/>
        </w:rPr>
        <w:t>......................................................................................................................................................................</w:t>
      </w:r>
    </w:p>
    <w:p w14:paraId="3A34AA36" w14:textId="77777777" w:rsidR="00E87CA3" w:rsidRDefault="00E87CA3" w:rsidP="00E87CA3">
      <w:pPr>
        <w:spacing w:after="0" w:line="100" w:lineRule="atLeast"/>
        <w:jc w:val="center"/>
        <w:rPr>
          <w:rFonts w:ascii="Calibri Light" w:hAnsi="Calibri Light" w:cs="Arial"/>
          <w:i/>
          <w:sz w:val="16"/>
          <w:szCs w:val="16"/>
        </w:rPr>
      </w:pPr>
      <w:r>
        <w:rPr>
          <w:rFonts w:ascii="Calibri Light" w:hAnsi="Calibri Light" w:cs="Arial"/>
          <w:i/>
          <w:sz w:val="16"/>
          <w:szCs w:val="16"/>
        </w:rPr>
        <w:t>(pełna nazwa/firma, adres w zależności od podmiotu: NIP/PESEL, KRS/</w:t>
      </w:r>
      <w:proofErr w:type="spellStart"/>
      <w:r>
        <w:rPr>
          <w:rFonts w:ascii="Calibri Light" w:hAnsi="Calibri Light" w:cs="Arial"/>
          <w:i/>
          <w:sz w:val="16"/>
          <w:szCs w:val="16"/>
        </w:rPr>
        <w:t>CEiDG</w:t>
      </w:r>
      <w:proofErr w:type="spellEnd"/>
      <w:r>
        <w:rPr>
          <w:rFonts w:ascii="Calibri Light" w:hAnsi="Calibri Light" w:cs="Arial"/>
          <w:i/>
          <w:sz w:val="16"/>
          <w:szCs w:val="16"/>
        </w:rPr>
        <w:t>)</w:t>
      </w:r>
    </w:p>
    <w:p w14:paraId="1172BB7A" w14:textId="77777777" w:rsidR="00E87CA3" w:rsidRDefault="00E87CA3" w:rsidP="00E87CA3">
      <w:pPr>
        <w:spacing w:after="0" w:line="100" w:lineRule="atLeast"/>
        <w:rPr>
          <w:rFonts w:ascii="Calibri Light" w:hAnsi="Calibri Light" w:cs="Arial"/>
          <w:b/>
          <w:sz w:val="24"/>
          <w:szCs w:val="24"/>
        </w:rPr>
      </w:pPr>
      <w:r>
        <w:rPr>
          <w:rFonts w:ascii="Calibri Light" w:hAnsi="Calibri Light" w:cs="Arial"/>
          <w:b/>
          <w:sz w:val="24"/>
          <w:szCs w:val="24"/>
        </w:rPr>
        <w:t>reprezentowany przez:</w:t>
      </w:r>
    </w:p>
    <w:p w14:paraId="798EF356" w14:textId="77777777" w:rsidR="00E87CA3" w:rsidRDefault="00E87CA3" w:rsidP="00E87CA3">
      <w:pPr>
        <w:spacing w:after="0" w:line="100" w:lineRule="atLeast"/>
        <w:rPr>
          <w:rFonts w:ascii="Calibri Light" w:hAnsi="Calibri Light" w:cs="Arial"/>
          <w:sz w:val="24"/>
          <w:szCs w:val="24"/>
        </w:rPr>
      </w:pPr>
    </w:p>
    <w:p w14:paraId="7C1A1709" w14:textId="77777777" w:rsidR="00E87CA3" w:rsidRDefault="00E87CA3" w:rsidP="00E87CA3">
      <w:pPr>
        <w:spacing w:after="0" w:line="100" w:lineRule="atLeast"/>
        <w:rPr>
          <w:rFonts w:ascii="Calibri Light" w:hAnsi="Calibri Light" w:cs="Arial"/>
          <w:sz w:val="24"/>
          <w:szCs w:val="24"/>
        </w:rPr>
      </w:pPr>
      <w:r>
        <w:rPr>
          <w:rFonts w:ascii="Calibri Light" w:hAnsi="Calibri Light" w:cs="Arial"/>
          <w:sz w:val="24"/>
          <w:szCs w:val="24"/>
        </w:rPr>
        <w:t>…………………………………………………………………………........................................................................................</w:t>
      </w:r>
    </w:p>
    <w:p w14:paraId="0FF2AA96" w14:textId="77777777" w:rsidR="00E87CA3" w:rsidRDefault="00E87CA3" w:rsidP="00E87CA3">
      <w:pPr>
        <w:spacing w:after="0" w:line="100" w:lineRule="atLeast"/>
        <w:jc w:val="center"/>
        <w:rPr>
          <w:rFonts w:ascii="Calibri Light" w:hAnsi="Calibri Light" w:cs="Arial"/>
          <w:i/>
          <w:sz w:val="16"/>
          <w:szCs w:val="16"/>
        </w:rPr>
      </w:pPr>
      <w:r>
        <w:rPr>
          <w:rFonts w:ascii="Calibri Light" w:hAnsi="Calibri Light" w:cs="Arial"/>
          <w:i/>
          <w:sz w:val="16"/>
          <w:szCs w:val="16"/>
        </w:rPr>
        <w:t>(imię, nazwisko, stanowisko/podstawa do reprezentacji)</w:t>
      </w:r>
    </w:p>
    <w:p w14:paraId="6460933E" w14:textId="77777777" w:rsidR="00FC109B" w:rsidRDefault="00FC109B" w:rsidP="00FC109B">
      <w:pPr>
        <w:spacing w:after="0" w:line="360" w:lineRule="auto"/>
        <w:jc w:val="center"/>
        <w:rPr>
          <w:rFonts w:ascii="Calibri Light" w:hAnsi="Calibri Light" w:cs="Times New Roman"/>
          <w:b/>
          <w:sz w:val="32"/>
          <w:szCs w:val="24"/>
        </w:rPr>
      </w:pPr>
    </w:p>
    <w:p w14:paraId="67FD9972" w14:textId="77777777" w:rsidR="00FC109B" w:rsidRPr="009F05F1" w:rsidRDefault="00FC109B" w:rsidP="00ED22E8">
      <w:pPr>
        <w:spacing w:after="0"/>
        <w:jc w:val="center"/>
        <w:rPr>
          <w:rFonts w:ascii="Calibri Light" w:hAnsi="Calibri Light" w:cs="Times New Roman"/>
          <w:b/>
          <w:sz w:val="28"/>
          <w:szCs w:val="28"/>
        </w:rPr>
      </w:pPr>
      <w:r w:rsidRPr="009F05F1">
        <w:rPr>
          <w:rFonts w:ascii="Calibri Light" w:hAnsi="Calibri Light" w:cs="Times New Roman"/>
          <w:b/>
          <w:sz w:val="28"/>
          <w:szCs w:val="28"/>
        </w:rPr>
        <w:t>OŚWIADCZENIE WYKONAWCY</w:t>
      </w:r>
    </w:p>
    <w:p w14:paraId="06F4A826" w14:textId="77777777" w:rsidR="00FC109B" w:rsidRPr="009F05F1" w:rsidRDefault="00FC109B" w:rsidP="00ED22E8">
      <w:pPr>
        <w:spacing w:after="0"/>
        <w:jc w:val="center"/>
        <w:rPr>
          <w:rFonts w:ascii="Calibri Light" w:eastAsia="Times New Roman" w:hAnsi="Calibri Light" w:cs="Times New Roman"/>
        </w:rPr>
      </w:pPr>
      <w:r w:rsidRPr="009F05F1">
        <w:rPr>
          <w:rFonts w:ascii="Calibri Light" w:hAnsi="Calibri Light" w:cs="Times New Roman"/>
        </w:rPr>
        <w:t>składane na podstawie art. 125 ust. 1 Ustawy z dnia 11 września 2019 roku</w:t>
      </w:r>
    </w:p>
    <w:p w14:paraId="72E36556" w14:textId="77777777" w:rsidR="00FC109B" w:rsidRPr="009F05F1" w:rsidRDefault="00FC109B" w:rsidP="00ED22E8">
      <w:pPr>
        <w:spacing w:after="0"/>
        <w:jc w:val="center"/>
        <w:rPr>
          <w:rFonts w:ascii="Calibri Light" w:hAnsi="Calibri Light" w:cs="Times New Roman"/>
          <w:bCs/>
        </w:rPr>
      </w:pPr>
      <w:r w:rsidRPr="009F05F1">
        <w:rPr>
          <w:rFonts w:ascii="Calibri Light" w:eastAsia="Times New Roman" w:hAnsi="Calibri Light" w:cs="Times New Roman"/>
        </w:rPr>
        <w:t xml:space="preserve"> </w:t>
      </w:r>
      <w:r w:rsidRPr="009F05F1">
        <w:rPr>
          <w:rFonts w:ascii="Calibri Light" w:hAnsi="Calibri Light" w:cs="Times New Roman"/>
        </w:rPr>
        <w:t xml:space="preserve">Prawo Zamówień Publicznych, </w:t>
      </w:r>
      <w:r w:rsidRPr="009F05F1">
        <w:rPr>
          <w:rFonts w:ascii="Calibri Light" w:hAnsi="Calibri Light" w:cs="Times New Roman"/>
          <w:bCs/>
        </w:rPr>
        <w:t>zwanej dalej ustawą PZP</w:t>
      </w:r>
    </w:p>
    <w:p w14:paraId="18B3828A" w14:textId="77777777" w:rsidR="00FC109B" w:rsidRPr="009F05F1" w:rsidRDefault="00FC109B" w:rsidP="00ED22E8">
      <w:pPr>
        <w:spacing w:after="0"/>
        <w:jc w:val="center"/>
        <w:rPr>
          <w:rFonts w:ascii="Calibri Light" w:hAnsi="Calibri Light" w:cs="Times New Roman"/>
          <w:b/>
          <w:sz w:val="28"/>
          <w:szCs w:val="28"/>
        </w:rPr>
      </w:pPr>
      <w:r w:rsidRPr="009F05F1">
        <w:rPr>
          <w:rFonts w:ascii="Calibri Light" w:hAnsi="Calibri Light" w:cs="Times New Roman"/>
          <w:b/>
          <w:sz w:val="28"/>
          <w:szCs w:val="28"/>
        </w:rPr>
        <w:t>DOTYCZĄCE PRZESŁANEK WYKLUCZENIA Z POSTĘPOWANIA</w:t>
      </w:r>
    </w:p>
    <w:p w14:paraId="39A3A9FF" w14:textId="77777777" w:rsidR="00FC109B" w:rsidRDefault="00FC109B" w:rsidP="00ED22E8">
      <w:pPr>
        <w:spacing w:after="0"/>
        <w:jc w:val="both"/>
        <w:rPr>
          <w:rFonts w:ascii="Calibri Light" w:hAnsi="Calibri Light" w:cs="Times New Roman"/>
          <w:b/>
          <w:sz w:val="24"/>
          <w:szCs w:val="24"/>
          <w:u w:val="single"/>
        </w:rPr>
      </w:pPr>
    </w:p>
    <w:p w14:paraId="56BD6883" w14:textId="027EEAF8" w:rsidR="00FC109B" w:rsidRPr="009F05F1" w:rsidRDefault="00FC109B" w:rsidP="00ED22E8">
      <w:pPr>
        <w:spacing w:after="0"/>
        <w:ind w:firstLine="708"/>
        <w:jc w:val="both"/>
        <w:rPr>
          <w:rFonts w:ascii="Calibri Light" w:hAnsi="Calibri Light" w:cs="Times New Roman"/>
        </w:rPr>
      </w:pPr>
      <w:r w:rsidRPr="009F05F1">
        <w:rPr>
          <w:rFonts w:ascii="Calibri Light" w:hAnsi="Calibri Light" w:cs="Times New Roman"/>
        </w:rPr>
        <w:t>Na potrzeby postępowania o udzielenie zamówienia publicznego prowadzonego w trybie podst</w:t>
      </w:r>
      <w:r w:rsidR="00C338E0">
        <w:rPr>
          <w:rFonts w:ascii="Calibri Light" w:hAnsi="Calibri Light" w:cs="Times New Roman"/>
        </w:rPr>
        <w:t>awowym bez negocjacji pn.</w:t>
      </w:r>
      <w:r w:rsidR="00D156A7">
        <w:rPr>
          <w:rFonts w:ascii="Calibri Light" w:hAnsi="Calibri Light" w:cs="Times New Roman"/>
        </w:rPr>
        <w:t>:</w:t>
      </w:r>
      <w:r w:rsidR="00C338E0">
        <w:rPr>
          <w:rFonts w:ascii="Calibri Light" w:hAnsi="Calibri Light" w:cs="Times New Roman"/>
        </w:rPr>
        <w:t xml:space="preserve"> </w:t>
      </w:r>
      <w:r w:rsidR="00C338E0" w:rsidRPr="00C338E0">
        <w:rPr>
          <w:rFonts w:ascii="Calibri Light" w:hAnsi="Calibri Light" w:cs="Times New Roman"/>
          <w:b/>
        </w:rPr>
        <w:t>„</w:t>
      </w:r>
      <w:r w:rsidR="00B55A4C" w:rsidRPr="00B55A4C">
        <w:rPr>
          <w:rFonts w:ascii="Calibri Light" w:eastAsia="MS Sans Serif" w:hAnsi="Calibri Light" w:cs="Times New Roman"/>
          <w:b/>
          <w:bCs/>
          <w:color w:val="000000"/>
          <w:kern w:val="1"/>
        </w:rPr>
        <w:t>DOSTAWY MĄK ZBOŻOWYCH I RÓŻNYCH ARTYKUŁÓW SPOŻYWCZYCH 202</w:t>
      </w:r>
      <w:r w:rsidR="00992884">
        <w:rPr>
          <w:rFonts w:ascii="Calibri Light" w:eastAsia="MS Sans Serif" w:hAnsi="Calibri Light" w:cs="Times New Roman"/>
          <w:b/>
          <w:bCs/>
          <w:color w:val="000000"/>
          <w:kern w:val="1"/>
        </w:rPr>
        <w:t>6</w:t>
      </w:r>
      <w:r w:rsidR="00B55A4C" w:rsidRPr="00B55A4C">
        <w:rPr>
          <w:rFonts w:ascii="Calibri Light" w:eastAsia="MS Sans Serif" w:hAnsi="Calibri Light" w:cs="Times New Roman"/>
          <w:b/>
          <w:bCs/>
          <w:color w:val="000000"/>
          <w:kern w:val="1"/>
        </w:rPr>
        <w:t xml:space="preserve"> R.</w:t>
      </w:r>
      <w:r w:rsidR="00B55A4C">
        <w:rPr>
          <w:rFonts w:ascii="Calibri Light" w:eastAsia="MS Sans Serif" w:hAnsi="Calibri Light" w:cs="Times New Roman"/>
          <w:b/>
          <w:bCs/>
          <w:color w:val="000000"/>
          <w:kern w:val="1"/>
        </w:rPr>
        <w:t>”</w:t>
      </w:r>
      <w:r w:rsidR="00B55A4C" w:rsidRPr="00B55A4C">
        <w:rPr>
          <w:rFonts w:ascii="Calibri Light" w:eastAsia="MS Sans Serif" w:hAnsi="Calibri Light" w:cs="Times New Roman"/>
          <w:b/>
          <w:bCs/>
          <w:color w:val="000000"/>
          <w:kern w:val="1"/>
        </w:rPr>
        <w:t xml:space="preserve"> </w:t>
      </w:r>
      <w:r w:rsidR="00EB2AC5" w:rsidRPr="009F05F1">
        <w:rPr>
          <w:rFonts w:ascii="Calibri Light" w:hAnsi="Calibri Light" w:cs="Arial"/>
        </w:rPr>
        <w:t xml:space="preserve">(znak sprawy: </w:t>
      </w:r>
      <w:r w:rsidR="0051185E" w:rsidRPr="0051185E">
        <w:rPr>
          <w:rFonts w:ascii="Calibri Light" w:hAnsi="Calibri Light" w:cs="Arial"/>
          <w:b/>
        </w:rPr>
        <w:t>BHP.2232.1.202</w:t>
      </w:r>
      <w:r w:rsidR="00992884">
        <w:rPr>
          <w:rFonts w:ascii="Calibri Light" w:hAnsi="Calibri Light" w:cs="Arial"/>
          <w:b/>
        </w:rPr>
        <w:t>6</w:t>
      </w:r>
      <w:r w:rsidR="00B34FE8">
        <w:rPr>
          <w:rFonts w:ascii="Calibri Light" w:hAnsi="Calibri Light" w:cs="Arial"/>
          <w:b/>
        </w:rPr>
        <w:t>.GK</w:t>
      </w:r>
      <w:r w:rsidR="00EB2AC5" w:rsidRPr="009F05F1">
        <w:rPr>
          <w:rFonts w:ascii="Calibri Light" w:hAnsi="Calibri Light" w:cs="Arial"/>
        </w:rPr>
        <w:t xml:space="preserve">) </w:t>
      </w:r>
      <w:r w:rsidRPr="009F05F1">
        <w:rPr>
          <w:rFonts w:ascii="Calibri Light" w:hAnsi="Calibri Light" w:cs="Times New Roman"/>
        </w:rPr>
        <w:t>oświadczam</w:t>
      </w:r>
      <w:r w:rsidR="00992884">
        <w:rPr>
          <w:rFonts w:ascii="Calibri Light" w:hAnsi="Calibri Light" w:cs="Times New Roman"/>
        </w:rPr>
        <w:t>, że</w:t>
      </w:r>
      <w:r w:rsidRPr="009F05F1">
        <w:rPr>
          <w:rFonts w:ascii="Calibri Light" w:hAnsi="Calibri Light" w:cs="Times New Roman"/>
        </w:rPr>
        <w:t>:</w:t>
      </w:r>
    </w:p>
    <w:p w14:paraId="6AAF7865" w14:textId="77777777" w:rsidR="00CB6CB3" w:rsidRDefault="00FC109B" w:rsidP="00CB6CB3">
      <w:pPr>
        <w:pStyle w:val="Akapitzlist"/>
        <w:numPr>
          <w:ilvl w:val="0"/>
          <w:numId w:val="6"/>
        </w:numPr>
        <w:spacing w:after="0"/>
        <w:ind w:left="851" w:hanging="284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t xml:space="preserve">nie </w:t>
      </w:r>
      <w:bookmarkStart w:id="0" w:name="_Hlk126610399"/>
      <w:r w:rsidRPr="009F05F1">
        <w:rPr>
          <w:rFonts w:ascii="Calibri Light" w:hAnsi="Calibri Light"/>
        </w:rPr>
        <w:t xml:space="preserve">zachodzą wobec mnie podstawy wykluczenia z postępowania o udzielenie zamówienia publicznego, o których mowa w art. </w:t>
      </w:r>
      <w:bookmarkEnd w:id="0"/>
      <w:r w:rsidRPr="009F05F1">
        <w:rPr>
          <w:rFonts w:ascii="Calibri Light" w:hAnsi="Calibri Light"/>
        </w:rPr>
        <w:t>108 ust. 1 ustawy PZP</w:t>
      </w:r>
      <w:r w:rsidR="00ED22E8" w:rsidRPr="009F05F1">
        <w:rPr>
          <w:rFonts w:ascii="Calibri Light" w:hAnsi="Calibri Light"/>
        </w:rPr>
        <w:t>,</w:t>
      </w:r>
    </w:p>
    <w:p w14:paraId="65A5E948" w14:textId="0F2DB72C" w:rsidR="00ED22E8" w:rsidRPr="00CB6CB3" w:rsidRDefault="00C34E4F" w:rsidP="00CB6CB3">
      <w:pPr>
        <w:pStyle w:val="Akapitzlist"/>
        <w:numPr>
          <w:ilvl w:val="0"/>
          <w:numId w:val="6"/>
        </w:numPr>
        <w:spacing w:after="0"/>
        <w:ind w:left="851" w:hanging="284"/>
        <w:jc w:val="both"/>
        <w:rPr>
          <w:rFonts w:ascii="Calibri Light" w:hAnsi="Calibri Light"/>
        </w:rPr>
      </w:pPr>
      <w:r w:rsidRPr="00CB6CB3">
        <w:rPr>
          <w:rFonts w:ascii="Calibri Light" w:hAnsi="Calibri Light"/>
        </w:rPr>
        <w:t xml:space="preserve">nie </w:t>
      </w:r>
      <w:r w:rsidR="00DA58A3" w:rsidRPr="00CB6CB3">
        <w:rPr>
          <w:rFonts w:ascii="Calibri Light" w:hAnsi="Calibri Light"/>
        </w:rPr>
        <w:t>zachodzą wobec mnie podstawy wykluczenia z postępowania o udzie</w:t>
      </w:r>
      <w:r w:rsidR="009F05F1" w:rsidRPr="00CB6CB3">
        <w:rPr>
          <w:rFonts w:ascii="Calibri Light" w:hAnsi="Calibri Light"/>
        </w:rPr>
        <w:t>lenie zamówienia publicznego, o </w:t>
      </w:r>
      <w:r w:rsidR="00DA58A3" w:rsidRPr="00CB6CB3">
        <w:rPr>
          <w:rFonts w:ascii="Calibri Light" w:hAnsi="Calibri Light"/>
        </w:rPr>
        <w:t xml:space="preserve">których mowa w art. </w:t>
      </w:r>
      <w:r w:rsidR="00CD571E" w:rsidRPr="00CB6CB3">
        <w:rPr>
          <w:rFonts w:ascii="Calibri Light" w:hAnsi="Calibri Light"/>
        </w:rPr>
        <w:t xml:space="preserve">109 ust. 1 pkt </w:t>
      </w:r>
      <w:r w:rsidR="0069367A" w:rsidRPr="00CB6CB3">
        <w:rPr>
          <w:rFonts w:ascii="Calibri Light" w:hAnsi="Calibri Light"/>
        </w:rPr>
        <w:t xml:space="preserve">1, </w:t>
      </w:r>
      <w:r w:rsidR="00DA58A3" w:rsidRPr="00CB6CB3">
        <w:rPr>
          <w:rFonts w:ascii="Calibri Light" w:hAnsi="Calibri Light"/>
        </w:rPr>
        <w:t>4</w:t>
      </w:r>
      <w:r w:rsidR="0069367A" w:rsidRPr="00CB6CB3">
        <w:rPr>
          <w:rFonts w:ascii="Calibri Light" w:hAnsi="Calibri Light"/>
        </w:rPr>
        <w:t xml:space="preserve"> i </w:t>
      </w:r>
      <w:r w:rsidR="00807061" w:rsidRPr="00CB6CB3">
        <w:rPr>
          <w:rFonts w:ascii="Calibri Light" w:hAnsi="Calibri Light"/>
        </w:rPr>
        <w:t>7</w:t>
      </w:r>
      <w:r w:rsidR="008A49E2" w:rsidRPr="00CB6CB3">
        <w:rPr>
          <w:rFonts w:ascii="Calibri Light" w:hAnsi="Calibri Light"/>
        </w:rPr>
        <w:t xml:space="preserve"> </w:t>
      </w:r>
      <w:r w:rsidR="00DA58A3" w:rsidRPr="00CB6CB3">
        <w:rPr>
          <w:rFonts w:ascii="Calibri Light" w:hAnsi="Calibri Light"/>
        </w:rPr>
        <w:t>ustawy P</w:t>
      </w:r>
      <w:r w:rsidR="008A49E2" w:rsidRPr="00CB6CB3">
        <w:rPr>
          <w:rFonts w:ascii="Calibri Light" w:hAnsi="Calibri Light"/>
        </w:rPr>
        <w:t>ZP</w:t>
      </w:r>
      <w:r w:rsidR="00CC24CD">
        <w:rPr>
          <w:rFonts w:ascii="Calibri Light" w:hAnsi="Calibri Light"/>
        </w:rPr>
        <w:t>.</w:t>
      </w:r>
    </w:p>
    <w:p w14:paraId="7B224384" w14:textId="77777777" w:rsidR="009F05F1" w:rsidRDefault="009F05F1" w:rsidP="009F05F1">
      <w:pPr>
        <w:spacing w:after="0"/>
        <w:jc w:val="both"/>
        <w:rPr>
          <w:rFonts w:ascii="Calibri Light" w:hAnsi="Calibri Light"/>
        </w:rPr>
      </w:pPr>
    </w:p>
    <w:p w14:paraId="031B9E50" w14:textId="77777777" w:rsidR="00CB6CB3" w:rsidRPr="00E42DD6" w:rsidRDefault="00CB6CB3" w:rsidP="009F05F1">
      <w:pPr>
        <w:spacing w:after="0"/>
        <w:jc w:val="both"/>
        <w:rPr>
          <w:rFonts w:ascii="Calibri Light" w:hAnsi="Calibri Light"/>
        </w:rPr>
      </w:pPr>
    </w:p>
    <w:p w14:paraId="24EEA3C9" w14:textId="77777777" w:rsidR="009F05F1" w:rsidRPr="00E42DD6" w:rsidRDefault="009F05F1" w:rsidP="009F05F1">
      <w:pPr>
        <w:spacing w:after="0"/>
        <w:jc w:val="both"/>
        <w:rPr>
          <w:rFonts w:ascii="Calibri Light" w:hAnsi="Calibri Light"/>
        </w:rPr>
      </w:pPr>
    </w:p>
    <w:p w14:paraId="720E1149" w14:textId="77777777" w:rsidR="009F05F1" w:rsidRPr="00E42DD6" w:rsidRDefault="009F05F1" w:rsidP="009F05F1">
      <w:pPr>
        <w:spacing w:after="0"/>
        <w:jc w:val="both"/>
        <w:rPr>
          <w:rFonts w:ascii="Calibri Light" w:hAnsi="Calibri Light"/>
        </w:rPr>
      </w:pPr>
    </w:p>
    <w:p w14:paraId="20BA115C" w14:textId="77777777" w:rsidR="009F05F1" w:rsidRPr="00E42DD6" w:rsidRDefault="009F05F1" w:rsidP="009F05F1">
      <w:pPr>
        <w:spacing w:after="0"/>
        <w:jc w:val="both"/>
        <w:rPr>
          <w:rFonts w:ascii="Calibri Light" w:hAnsi="Calibri Light"/>
        </w:rPr>
      </w:pPr>
    </w:p>
    <w:p w14:paraId="1D38C95F" w14:textId="77777777" w:rsidR="009F05F1" w:rsidRPr="00E42DD6" w:rsidRDefault="009F05F1" w:rsidP="009F05F1">
      <w:pPr>
        <w:spacing w:after="0"/>
        <w:jc w:val="both"/>
        <w:rPr>
          <w:rFonts w:ascii="Calibri Light" w:hAnsi="Calibri Light"/>
        </w:rPr>
      </w:pPr>
    </w:p>
    <w:p w14:paraId="30DBF3BF" w14:textId="55833631" w:rsidR="005628E8" w:rsidRPr="00E42DD6" w:rsidRDefault="005628E8" w:rsidP="005628E8">
      <w:pPr>
        <w:tabs>
          <w:tab w:val="left" w:pos="5103"/>
        </w:tabs>
        <w:spacing w:after="0"/>
        <w:jc w:val="both"/>
        <w:rPr>
          <w:rFonts w:ascii="Calibri Light" w:hAnsi="Calibri Light"/>
        </w:rPr>
      </w:pPr>
      <w:r w:rsidRPr="00E42DD6">
        <w:rPr>
          <w:rFonts w:ascii="Calibri Light" w:hAnsi="Calibri Light"/>
        </w:rPr>
        <w:t>…………………………</w:t>
      </w:r>
      <w:proofErr w:type="gramStart"/>
      <w:r w:rsidRPr="00E42DD6">
        <w:rPr>
          <w:rFonts w:ascii="Calibri Light" w:hAnsi="Calibri Light"/>
        </w:rPr>
        <w:t>…</w:t>
      </w:r>
      <w:r w:rsidR="00E42DD6">
        <w:rPr>
          <w:rFonts w:ascii="Calibri Light" w:hAnsi="Calibri Light"/>
        </w:rPr>
        <w:t>….</w:t>
      </w:r>
      <w:proofErr w:type="gramEnd"/>
      <w:r w:rsidRPr="00E42DD6">
        <w:rPr>
          <w:rFonts w:ascii="Calibri Light" w:hAnsi="Calibri Light"/>
        </w:rPr>
        <w:t>………, dnia ………………… r.</w:t>
      </w:r>
      <w:r w:rsidRPr="00E42DD6">
        <w:rPr>
          <w:rFonts w:ascii="Calibri Light" w:hAnsi="Calibri Light"/>
        </w:rPr>
        <w:tab/>
        <w:t>…..…...</w:t>
      </w:r>
      <w:r w:rsidRPr="00E42DD6">
        <w:rPr>
          <w:rFonts w:ascii="Calibri Light" w:hAnsi="Calibri Light" w:cs="Arial"/>
        </w:rPr>
        <w:t>………</w:t>
      </w:r>
      <w:r w:rsidR="00E42DD6">
        <w:rPr>
          <w:rFonts w:ascii="Calibri Light" w:hAnsi="Calibri Light" w:cs="Arial"/>
        </w:rPr>
        <w:t>……..</w:t>
      </w:r>
      <w:r w:rsidRPr="00E42DD6">
        <w:rPr>
          <w:rFonts w:ascii="Calibri Light" w:hAnsi="Calibri Light" w:cs="Arial"/>
        </w:rPr>
        <w:t>………………………………………………………..</w:t>
      </w:r>
    </w:p>
    <w:p w14:paraId="0122AA5A" w14:textId="77777777" w:rsidR="005628E8" w:rsidRDefault="005628E8" w:rsidP="005628E8">
      <w:pPr>
        <w:tabs>
          <w:tab w:val="left" w:pos="709"/>
          <w:tab w:val="left" w:pos="5529"/>
        </w:tabs>
        <w:spacing w:after="0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  <w:t>(miejscowość)</w:t>
      </w:r>
      <w:r>
        <w:rPr>
          <w:rFonts w:ascii="Calibri Light" w:hAnsi="Calibri Light" w:cs="Arial"/>
          <w:sz w:val="16"/>
          <w:szCs w:val="16"/>
        </w:rPr>
        <w:tab/>
        <w:t>(</w:t>
      </w:r>
      <w:r w:rsidRPr="005628E8">
        <w:rPr>
          <w:rFonts w:ascii="Calibri Light" w:hAnsi="Calibri Light" w:cs="Arial"/>
          <w:sz w:val="16"/>
          <w:szCs w:val="16"/>
        </w:rPr>
        <w:t>Oświadczenie składane je</w:t>
      </w:r>
      <w:r>
        <w:rPr>
          <w:rFonts w:ascii="Calibri Light" w:hAnsi="Calibri Light" w:cs="Arial"/>
          <w:sz w:val="16"/>
          <w:szCs w:val="16"/>
        </w:rPr>
        <w:t>st w formie elektronicznej lub</w:t>
      </w:r>
    </w:p>
    <w:p w14:paraId="29EDFF83" w14:textId="77777777" w:rsidR="005628E8" w:rsidRDefault="005628E8" w:rsidP="005628E8">
      <w:pPr>
        <w:tabs>
          <w:tab w:val="left" w:pos="709"/>
          <w:tab w:val="left" w:pos="5529"/>
        </w:tabs>
        <w:spacing w:after="0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</w:r>
      <w:r>
        <w:rPr>
          <w:rFonts w:ascii="Calibri Light" w:hAnsi="Calibri Light" w:cs="Arial"/>
          <w:sz w:val="16"/>
          <w:szCs w:val="16"/>
        </w:rPr>
        <w:tab/>
        <w:t xml:space="preserve">w postaci </w:t>
      </w:r>
      <w:r w:rsidRPr="005628E8">
        <w:rPr>
          <w:rFonts w:ascii="Calibri Light" w:hAnsi="Calibri Light" w:cs="Arial"/>
          <w:sz w:val="16"/>
          <w:szCs w:val="16"/>
        </w:rPr>
        <w:t>elektronicznej opatrzonej podpisem z</w:t>
      </w:r>
      <w:r>
        <w:rPr>
          <w:rFonts w:ascii="Calibri Light" w:hAnsi="Calibri Light" w:cs="Arial"/>
          <w:sz w:val="16"/>
          <w:szCs w:val="16"/>
        </w:rPr>
        <w:t>aufanym</w:t>
      </w:r>
    </w:p>
    <w:p w14:paraId="2A6FFCA4" w14:textId="77777777" w:rsidR="005628E8" w:rsidRDefault="005628E8" w:rsidP="005628E8">
      <w:pPr>
        <w:tabs>
          <w:tab w:val="left" w:pos="709"/>
          <w:tab w:val="left" w:pos="6096"/>
        </w:tabs>
        <w:spacing w:after="0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</w:r>
      <w:r>
        <w:rPr>
          <w:rFonts w:ascii="Calibri Light" w:hAnsi="Calibri Light" w:cs="Arial"/>
          <w:sz w:val="16"/>
          <w:szCs w:val="16"/>
        </w:rPr>
        <w:tab/>
        <w:t>lub podpisem osobistym przez osobę/y</w:t>
      </w:r>
    </w:p>
    <w:p w14:paraId="253BD976" w14:textId="77777777" w:rsidR="005628E8" w:rsidRPr="00ED22E8" w:rsidRDefault="005628E8" w:rsidP="005628E8">
      <w:pPr>
        <w:tabs>
          <w:tab w:val="left" w:pos="709"/>
          <w:tab w:val="left" w:pos="5812"/>
        </w:tabs>
        <w:spacing w:after="0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</w:r>
      <w:r>
        <w:rPr>
          <w:rFonts w:ascii="Calibri Light" w:hAnsi="Calibri Light" w:cs="Arial"/>
          <w:sz w:val="16"/>
          <w:szCs w:val="16"/>
        </w:rPr>
        <w:tab/>
        <w:t xml:space="preserve">upoważnione do reprezentowania </w:t>
      </w:r>
      <w:r w:rsidRPr="005628E8">
        <w:rPr>
          <w:rFonts w:ascii="Calibri Light" w:hAnsi="Calibri Light" w:cs="Arial"/>
          <w:sz w:val="16"/>
          <w:szCs w:val="16"/>
        </w:rPr>
        <w:t>Wykonawcy</w:t>
      </w:r>
      <w:r>
        <w:rPr>
          <w:rFonts w:ascii="Calibri Light" w:hAnsi="Calibri Light" w:cs="Arial"/>
          <w:sz w:val="16"/>
          <w:szCs w:val="16"/>
        </w:rPr>
        <w:t>)</w:t>
      </w:r>
    </w:p>
    <w:p w14:paraId="2691F7E9" w14:textId="77777777" w:rsidR="009F05F1" w:rsidRDefault="009F05F1" w:rsidP="00ED22E8">
      <w:pPr>
        <w:spacing w:after="0"/>
        <w:jc w:val="both"/>
        <w:rPr>
          <w:rFonts w:ascii="Calibri Light" w:hAnsi="Calibri Light"/>
        </w:rPr>
      </w:pPr>
    </w:p>
    <w:p w14:paraId="7105ED25" w14:textId="77777777" w:rsidR="00145817" w:rsidRDefault="00145817" w:rsidP="00ED22E8">
      <w:pPr>
        <w:spacing w:after="0"/>
        <w:jc w:val="both"/>
        <w:rPr>
          <w:rFonts w:ascii="Calibri Light" w:hAnsi="Calibri Light"/>
        </w:rPr>
      </w:pPr>
    </w:p>
    <w:p w14:paraId="0B679AC2" w14:textId="77777777" w:rsidR="00145817" w:rsidRDefault="00145817" w:rsidP="00ED22E8">
      <w:pPr>
        <w:spacing w:after="0"/>
        <w:jc w:val="both"/>
        <w:rPr>
          <w:rFonts w:ascii="Calibri Light" w:hAnsi="Calibri Light"/>
        </w:rPr>
      </w:pPr>
    </w:p>
    <w:p w14:paraId="20A8B0C3" w14:textId="77777777" w:rsidR="00145817" w:rsidRDefault="00145817" w:rsidP="00ED22E8">
      <w:pPr>
        <w:spacing w:after="0"/>
        <w:jc w:val="both"/>
        <w:rPr>
          <w:rFonts w:ascii="Calibri Light" w:hAnsi="Calibri Light"/>
        </w:rPr>
      </w:pPr>
    </w:p>
    <w:p w14:paraId="69E7D290" w14:textId="77777777" w:rsidR="00CB6CB3" w:rsidRDefault="00CB6CB3" w:rsidP="00ED22E8">
      <w:pPr>
        <w:spacing w:after="0"/>
        <w:jc w:val="both"/>
        <w:rPr>
          <w:rFonts w:ascii="Calibri Light" w:hAnsi="Calibri Light"/>
        </w:rPr>
      </w:pPr>
    </w:p>
    <w:p w14:paraId="1140BBF3" w14:textId="77777777" w:rsidR="00CB6CB3" w:rsidRDefault="00CB6CB3" w:rsidP="00ED22E8">
      <w:pPr>
        <w:spacing w:after="0"/>
        <w:jc w:val="both"/>
        <w:rPr>
          <w:rFonts w:ascii="Calibri Light" w:hAnsi="Calibri Light"/>
        </w:rPr>
      </w:pPr>
    </w:p>
    <w:p w14:paraId="52C14C94" w14:textId="5F87F69F" w:rsidR="00FC109B" w:rsidRPr="009F05F1" w:rsidRDefault="00FC109B" w:rsidP="00ED22E8">
      <w:pPr>
        <w:spacing w:after="0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lastRenderedPageBreak/>
        <w:t xml:space="preserve">Oświadczam, że zachodzą wobec mnie podstawy wykluczenia z postępowania na podstawie art. ………. ustawy PZP </w:t>
      </w:r>
      <w:r w:rsidR="00255987" w:rsidRPr="009F05F1">
        <w:rPr>
          <w:rFonts w:ascii="Calibri Light" w:hAnsi="Calibri Light"/>
          <w:i/>
          <w:iCs/>
        </w:rPr>
        <w:t>(podać mającą zastosowanie podstawę wykluczenia spośród wym</w:t>
      </w:r>
      <w:r w:rsidR="00CD571E" w:rsidRPr="009F05F1">
        <w:rPr>
          <w:rFonts w:ascii="Calibri Light" w:hAnsi="Calibri Light"/>
          <w:i/>
          <w:iCs/>
        </w:rPr>
        <w:t xml:space="preserve">ienionych w art. 108 ust. 1 </w:t>
      </w:r>
      <w:r w:rsidR="00255987" w:rsidRPr="009F05F1">
        <w:rPr>
          <w:rFonts w:ascii="Calibri Light" w:hAnsi="Calibri Light"/>
          <w:i/>
          <w:iCs/>
        </w:rPr>
        <w:t xml:space="preserve">lub art. 109 ust. 1 pkt </w:t>
      </w:r>
      <w:r w:rsidR="002D0B7E">
        <w:rPr>
          <w:rFonts w:ascii="Calibri Light" w:hAnsi="Calibri Light"/>
          <w:i/>
          <w:iCs/>
        </w:rPr>
        <w:t>1</w:t>
      </w:r>
      <w:r w:rsidR="00ED22E8" w:rsidRPr="009F05F1">
        <w:rPr>
          <w:rFonts w:ascii="Calibri Light" w:hAnsi="Calibri Light"/>
          <w:i/>
          <w:iCs/>
        </w:rPr>
        <w:t>,</w:t>
      </w:r>
      <w:r w:rsidR="00CD571E" w:rsidRPr="009F05F1">
        <w:rPr>
          <w:rFonts w:ascii="Calibri Light" w:hAnsi="Calibri Light"/>
          <w:i/>
          <w:iCs/>
        </w:rPr>
        <w:t xml:space="preserve"> </w:t>
      </w:r>
      <w:r w:rsidR="002D0B7E">
        <w:rPr>
          <w:rFonts w:ascii="Calibri Light" w:hAnsi="Calibri Light"/>
          <w:i/>
          <w:iCs/>
        </w:rPr>
        <w:t>4 i 7</w:t>
      </w:r>
      <w:r w:rsidR="00255987" w:rsidRPr="009F05F1">
        <w:rPr>
          <w:rFonts w:ascii="Calibri Light" w:hAnsi="Calibri Light"/>
          <w:i/>
          <w:iCs/>
        </w:rPr>
        <w:t xml:space="preserve"> ustawy PZP)</w:t>
      </w:r>
      <w:r w:rsidRPr="009F05F1">
        <w:rPr>
          <w:rFonts w:ascii="Calibri Light" w:hAnsi="Calibri Light"/>
        </w:rPr>
        <w:t>. Jednocześnie oświadczam, że w związku z</w:t>
      </w:r>
      <w:r w:rsidR="00255987" w:rsidRPr="009F05F1">
        <w:rPr>
          <w:rFonts w:ascii="Calibri Light" w:hAnsi="Calibri Light"/>
        </w:rPr>
        <w:t> </w:t>
      </w:r>
      <w:r w:rsidRPr="009F05F1">
        <w:rPr>
          <w:rFonts w:ascii="Calibri Light" w:hAnsi="Calibri Light"/>
        </w:rPr>
        <w:t>ww. okolicznościami, na podstawie art. 110 ust. 2 ustawy PZP podjąłem</w:t>
      </w:r>
      <w:r w:rsidR="00CD571E" w:rsidRPr="009F05F1">
        <w:rPr>
          <w:rFonts w:ascii="Calibri Light" w:hAnsi="Calibri Light"/>
        </w:rPr>
        <w:t>/</w:t>
      </w:r>
      <w:proofErr w:type="spellStart"/>
      <w:r w:rsidR="00CD571E" w:rsidRPr="009F05F1">
        <w:rPr>
          <w:rFonts w:ascii="Calibri Light" w:hAnsi="Calibri Light"/>
        </w:rPr>
        <w:t>am</w:t>
      </w:r>
      <w:proofErr w:type="spellEnd"/>
      <w:r w:rsidRPr="009F05F1">
        <w:rPr>
          <w:rFonts w:ascii="Calibri Light" w:hAnsi="Calibri Light"/>
        </w:rPr>
        <w:t xml:space="preserve"> następujące środki naprawcze: </w:t>
      </w:r>
      <w:r w:rsidR="009F05F1" w:rsidRPr="009F05F1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32B8BCC0" w14:textId="18CDB6B0" w:rsidR="00ED22E8" w:rsidRPr="009F05F1" w:rsidRDefault="00ED22E8" w:rsidP="00ED22E8">
      <w:pPr>
        <w:spacing w:after="0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……………………………………………………………………………………………………………………………………………………………………………</w:t>
      </w:r>
      <w:r w:rsidR="009F05F1" w:rsidRPr="009F05F1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3D1F95AA" w14:textId="77777777" w:rsidR="00604ECA" w:rsidRPr="009F05F1" w:rsidRDefault="00604ECA" w:rsidP="00604ECA">
      <w:pPr>
        <w:spacing w:after="0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7FBD5DAA" w14:textId="77777777" w:rsidR="00604ECA" w:rsidRPr="009F05F1" w:rsidRDefault="00604ECA" w:rsidP="00604ECA">
      <w:pPr>
        <w:spacing w:after="0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BF4AD4" w14:textId="77777777" w:rsidR="00604ECA" w:rsidRPr="009F05F1" w:rsidRDefault="00604ECA" w:rsidP="00604ECA">
      <w:pPr>
        <w:spacing w:after="0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2BA67B76" w14:textId="77777777" w:rsidR="00604ECA" w:rsidRPr="009F05F1" w:rsidRDefault="00604ECA" w:rsidP="00604ECA">
      <w:pPr>
        <w:spacing w:after="0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DB2C8B" w14:textId="77777777" w:rsidR="00604ECA" w:rsidRPr="009F05F1" w:rsidRDefault="00604ECA" w:rsidP="00604ECA">
      <w:pPr>
        <w:spacing w:after="0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6F489FB1" w14:textId="77777777" w:rsidR="00604ECA" w:rsidRPr="009F05F1" w:rsidRDefault="00604ECA" w:rsidP="00604ECA">
      <w:pPr>
        <w:spacing w:after="0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234947" w14:textId="77777777" w:rsidR="00604ECA" w:rsidRPr="009F05F1" w:rsidRDefault="00604ECA" w:rsidP="00604ECA">
      <w:pPr>
        <w:spacing w:after="0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74BF0BEC" w14:textId="77777777" w:rsidR="00604ECA" w:rsidRPr="009F05F1" w:rsidRDefault="00604ECA" w:rsidP="00604ECA">
      <w:pPr>
        <w:spacing w:after="0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39427C" w14:textId="77777777" w:rsidR="00604ECA" w:rsidRPr="009F05F1" w:rsidRDefault="00604ECA" w:rsidP="00604ECA">
      <w:pPr>
        <w:spacing w:after="0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FB882AA" w14:textId="77777777" w:rsidR="00604ECA" w:rsidRPr="009F05F1" w:rsidRDefault="00604ECA" w:rsidP="00604ECA">
      <w:pPr>
        <w:spacing w:after="0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7971A6" w14:textId="77777777" w:rsidR="00604ECA" w:rsidRPr="009F05F1" w:rsidRDefault="00604ECA" w:rsidP="00604ECA">
      <w:pPr>
        <w:spacing w:after="0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3209C87E" w14:textId="77777777" w:rsidR="00604ECA" w:rsidRPr="009F05F1" w:rsidRDefault="00604ECA" w:rsidP="00604ECA">
      <w:pPr>
        <w:spacing w:after="0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5D65C9" w14:textId="77777777" w:rsidR="00604ECA" w:rsidRPr="009F05F1" w:rsidRDefault="00604ECA" w:rsidP="00604ECA">
      <w:pPr>
        <w:spacing w:after="0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6616ABF4" w14:textId="77777777" w:rsidR="00604ECA" w:rsidRPr="009F05F1" w:rsidRDefault="00604ECA" w:rsidP="00604ECA">
      <w:pPr>
        <w:spacing w:after="0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A3A3E7" w14:textId="03B4731D" w:rsidR="00FC109B" w:rsidRDefault="00FC109B" w:rsidP="00ED22E8">
      <w:pPr>
        <w:spacing w:after="0"/>
        <w:jc w:val="both"/>
        <w:rPr>
          <w:rFonts w:ascii="Calibri Light" w:hAnsi="Calibri Light" w:cs="Times New Roman"/>
        </w:rPr>
      </w:pPr>
    </w:p>
    <w:p w14:paraId="26E63144" w14:textId="77777777" w:rsidR="009F05F1" w:rsidRDefault="009F05F1" w:rsidP="00ED22E8">
      <w:pPr>
        <w:spacing w:after="0"/>
        <w:jc w:val="both"/>
        <w:rPr>
          <w:rFonts w:ascii="Calibri Light" w:hAnsi="Calibri Light" w:cs="Times New Roman"/>
        </w:rPr>
      </w:pPr>
    </w:p>
    <w:p w14:paraId="05E5AA47" w14:textId="77777777" w:rsidR="00E42DD6" w:rsidRPr="009F05F1" w:rsidRDefault="00E42DD6" w:rsidP="00ED22E8">
      <w:pPr>
        <w:spacing w:after="0"/>
        <w:jc w:val="both"/>
        <w:rPr>
          <w:rFonts w:ascii="Calibri Light" w:hAnsi="Calibri Light" w:cs="Times New Roman"/>
        </w:rPr>
      </w:pPr>
    </w:p>
    <w:p w14:paraId="6695C751" w14:textId="77777777" w:rsidR="009F05F1" w:rsidRPr="0003699E" w:rsidRDefault="009F05F1" w:rsidP="00ED22E8">
      <w:pPr>
        <w:spacing w:after="0"/>
        <w:jc w:val="both"/>
        <w:rPr>
          <w:rFonts w:ascii="Calibri Light" w:hAnsi="Calibri Light" w:cs="Times New Roman"/>
        </w:rPr>
      </w:pPr>
    </w:p>
    <w:p w14:paraId="1B0C6244" w14:textId="77777777" w:rsidR="009F05F1" w:rsidRPr="0003699E" w:rsidRDefault="009F05F1" w:rsidP="00ED22E8">
      <w:pPr>
        <w:spacing w:after="0"/>
        <w:jc w:val="both"/>
        <w:rPr>
          <w:rFonts w:ascii="Calibri Light" w:hAnsi="Calibri Light" w:cs="Times New Roman"/>
        </w:rPr>
      </w:pPr>
    </w:p>
    <w:p w14:paraId="45229D80" w14:textId="77777777" w:rsidR="009F05F1" w:rsidRPr="0003699E" w:rsidRDefault="009F05F1" w:rsidP="00ED22E8">
      <w:pPr>
        <w:spacing w:after="0"/>
        <w:jc w:val="both"/>
        <w:rPr>
          <w:rFonts w:ascii="Calibri Light" w:hAnsi="Calibri Light" w:cs="Times New Roman"/>
        </w:rPr>
      </w:pPr>
    </w:p>
    <w:p w14:paraId="5C010653" w14:textId="77777777" w:rsidR="009F05F1" w:rsidRPr="0003699E" w:rsidRDefault="009F05F1" w:rsidP="00ED22E8">
      <w:pPr>
        <w:spacing w:after="0"/>
        <w:jc w:val="both"/>
        <w:rPr>
          <w:rFonts w:ascii="Calibri Light" w:hAnsi="Calibri Light" w:cs="Times New Roman"/>
        </w:rPr>
      </w:pPr>
    </w:p>
    <w:p w14:paraId="2E5C7B4A" w14:textId="77777777" w:rsidR="009F05F1" w:rsidRPr="0003699E" w:rsidRDefault="009F05F1" w:rsidP="00ED22E8">
      <w:pPr>
        <w:spacing w:after="0"/>
        <w:jc w:val="both"/>
        <w:rPr>
          <w:rFonts w:ascii="Calibri Light" w:hAnsi="Calibri Light" w:cs="Times New Roman"/>
        </w:rPr>
      </w:pPr>
    </w:p>
    <w:p w14:paraId="7B16D959" w14:textId="0B0AFA23" w:rsidR="005628E8" w:rsidRPr="0003699E" w:rsidRDefault="005628E8" w:rsidP="005628E8">
      <w:pPr>
        <w:tabs>
          <w:tab w:val="left" w:pos="5103"/>
        </w:tabs>
        <w:spacing w:after="0"/>
        <w:jc w:val="both"/>
        <w:rPr>
          <w:rFonts w:ascii="Calibri Light" w:hAnsi="Calibri Light"/>
        </w:rPr>
      </w:pPr>
      <w:r w:rsidRPr="0003699E">
        <w:rPr>
          <w:rFonts w:ascii="Calibri Light" w:hAnsi="Calibri Light"/>
        </w:rPr>
        <w:t>……………………………</w:t>
      </w:r>
      <w:r w:rsidR="0003699E">
        <w:rPr>
          <w:rFonts w:ascii="Calibri Light" w:hAnsi="Calibri Light"/>
        </w:rPr>
        <w:t>…</w:t>
      </w:r>
      <w:r w:rsidRPr="0003699E">
        <w:rPr>
          <w:rFonts w:ascii="Calibri Light" w:hAnsi="Calibri Light"/>
        </w:rPr>
        <w:t>………, dnia ………………… r.</w:t>
      </w:r>
      <w:r w:rsidRPr="0003699E">
        <w:rPr>
          <w:rFonts w:ascii="Calibri Light" w:hAnsi="Calibri Light"/>
        </w:rPr>
        <w:tab/>
        <w:t>…</w:t>
      </w:r>
      <w:r w:rsidR="0003699E">
        <w:rPr>
          <w:rFonts w:ascii="Calibri Light" w:hAnsi="Calibri Light"/>
        </w:rPr>
        <w:t>………</w:t>
      </w:r>
      <w:r w:rsidRPr="0003699E">
        <w:rPr>
          <w:rFonts w:ascii="Calibri Light" w:hAnsi="Calibri Light"/>
        </w:rPr>
        <w:t>.…...</w:t>
      </w:r>
      <w:r w:rsidRPr="0003699E">
        <w:rPr>
          <w:rFonts w:ascii="Calibri Light" w:hAnsi="Calibri Light" w:cs="Arial"/>
        </w:rPr>
        <w:t>………………………………………………………………..</w:t>
      </w:r>
    </w:p>
    <w:p w14:paraId="369D31D4" w14:textId="77777777" w:rsidR="005628E8" w:rsidRDefault="005628E8" w:rsidP="005628E8">
      <w:pPr>
        <w:tabs>
          <w:tab w:val="left" w:pos="709"/>
          <w:tab w:val="left" w:pos="5529"/>
        </w:tabs>
        <w:spacing w:after="0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  <w:t>(miejscowość)</w:t>
      </w:r>
      <w:r>
        <w:rPr>
          <w:rFonts w:ascii="Calibri Light" w:hAnsi="Calibri Light" w:cs="Arial"/>
          <w:sz w:val="16"/>
          <w:szCs w:val="16"/>
        </w:rPr>
        <w:tab/>
        <w:t>(</w:t>
      </w:r>
      <w:r w:rsidRPr="005628E8">
        <w:rPr>
          <w:rFonts w:ascii="Calibri Light" w:hAnsi="Calibri Light" w:cs="Arial"/>
          <w:sz w:val="16"/>
          <w:szCs w:val="16"/>
        </w:rPr>
        <w:t>Oświadczenie składane je</w:t>
      </w:r>
      <w:r>
        <w:rPr>
          <w:rFonts w:ascii="Calibri Light" w:hAnsi="Calibri Light" w:cs="Arial"/>
          <w:sz w:val="16"/>
          <w:szCs w:val="16"/>
        </w:rPr>
        <w:t>st w formie elektronicznej lub</w:t>
      </w:r>
    </w:p>
    <w:p w14:paraId="478D6DA7" w14:textId="77777777" w:rsidR="005628E8" w:rsidRDefault="005628E8" w:rsidP="005628E8">
      <w:pPr>
        <w:tabs>
          <w:tab w:val="left" w:pos="709"/>
          <w:tab w:val="left" w:pos="5529"/>
        </w:tabs>
        <w:spacing w:after="0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</w:r>
      <w:r>
        <w:rPr>
          <w:rFonts w:ascii="Calibri Light" w:hAnsi="Calibri Light" w:cs="Arial"/>
          <w:sz w:val="16"/>
          <w:szCs w:val="16"/>
        </w:rPr>
        <w:tab/>
        <w:t xml:space="preserve">w postaci </w:t>
      </w:r>
      <w:r w:rsidRPr="005628E8">
        <w:rPr>
          <w:rFonts w:ascii="Calibri Light" w:hAnsi="Calibri Light" w:cs="Arial"/>
          <w:sz w:val="16"/>
          <w:szCs w:val="16"/>
        </w:rPr>
        <w:t>elektronicznej opatrzonej podpisem z</w:t>
      </w:r>
      <w:r>
        <w:rPr>
          <w:rFonts w:ascii="Calibri Light" w:hAnsi="Calibri Light" w:cs="Arial"/>
          <w:sz w:val="16"/>
          <w:szCs w:val="16"/>
        </w:rPr>
        <w:t>aufanym</w:t>
      </w:r>
    </w:p>
    <w:p w14:paraId="17B47F21" w14:textId="77777777" w:rsidR="005628E8" w:rsidRDefault="005628E8" w:rsidP="005628E8">
      <w:pPr>
        <w:tabs>
          <w:tab w:val="left" w:pos="709"/>
          <w:tab w:val="left" w:pos="6096"/>
        </w:tabs>
        <w:spacing w:after="0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</w:r>
      <w:r>
        <w:rPr>
          <w:rFonts w:ascii="Calibri Light" w:hAnsi="Calibri Light" w:cs="Arial"/>
          <w:sz w:val="16"/>
          <w:szCs w:val="16"/>
        </w:rPr>
        <w:tab/>
        <w:t>lub podpisem osobistym przez osobę/y</w:t>
      </w:r>
    </w:p>
    <w:p w14:paraId="027DD834" w14:textId="77777777" w:rsidR="005628E8" w:rsidRPr="00ED22E8" w:rsidRDefault="005628E8" w:rsidP="005628E8">
      <w:pPr>
        <w:tabs>
          <w:tab w:val="left" w:pos="709"/>
          <w:tab w:val="left" w:pos="5812"/>
        </w:tabs>
        <w:spacing w:after="0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</w:r>
      <w:r>
        <w:rPr>
          <w:rFonts w:ascii="Calibri Light" w:hAnsi="Calibri Light" w:cs="Arial"/>
          <w:sz w:val="16"/>
          <w:szCs w:val="16"/>
        </w:rPr>
        <w:tab/>
        <w:t xml:space="preserve">upoważnione do reprezentowania </w:t>
      </w:r>
      <w:r w:rsidRPr="005628E8">
        <w:rPr>
          <w:rFonts w:ascii="Calibri Light" w:hAnsi="Calibri Light" w:cs="Arial"/>
          <w:sz w:val="16"/>
          <w:szCs w:val="16"/>
        </w:rPr>
        <w:t>Wykonawcy</w:t>
      </w:r>
      <w:r>
        <w:rPr>
          <w:rFonts w:ascii="Calibri Light" w:hAnsi="Calibri Light" w:cs="Arial"/>
          <w:sz w:val="16"/>
          <w:szCs w:val="16"/>
        </w:rPr>
        <w:t>)</w:t>
      </w:r>
    </w:p>
    <w:p w14:paraId="4D3E4B45" w14:textId="77777777" w:rsidR="00B96C8B" w:rsidRDefault="00B96C8B" w:rsidP="005628E8">
      <w:pPr>
        <w:tabs>
          <w:tab w:val="left" w:pos="6663"/>
        </w:tabs>
        <w:spacing w:after="0"/>
        <w:rPr>
          <w:rFonts w:ascii="Calibri Light" w:hAnsi="Calibri Light" w:cs="Arial"/>
          <w:b/>
          <w:sz w:val="28"/>
          <w:szCs w:val="28"/>
        </w:rPr>
      </w:pPr>
    </w:p>
    <w:p w14:paraId="1AAD5FE8" w14:textId="77777777" w:rsidR="00145817" w:rsidRDefault="00145817" w:rsidP="005628E8">
      <w:pPr>
        <w:tabs>
          <w:tab w:val="left" w:pos="6663"/>
        </w:tabs>
        <w:spacing w:after="0"/>
        <w:rPr>
          <w:rFonts w:ascii="Calibri Light" w:hAnsi="Calibri Light" w:cs="Arial"/>
          <w:b/>
          <w:sz w:val="28"/>
          <w:szCs w:val="28"/>
        </w:rPr>
      </w:pPr>
    </w:p>
    <w:p w14:paraId="2427F7A5" w14:textId="77777777" w:rsidR="00CB6CB3" w:rsidRDefault="00CB6CB3" w:rsidP="005628E8">
      <w:pPr>
        <w:tabs>
          <w:tab w:val="left" w:pos="6663"/>
        </w:tabs>
        <w:spacing w:after="0"/>
        <w:rPr>
          <w:rFonts w:ascii="Calibri Light" w:hAnsi="Calibri Light" w:cs="Arial"/>
          <w:b/>
          <w:sz w:val="28"/>
          <w:szCs w:val="28"/>
        </w:rPr>
      </w:pPr>
    </w:p>
    <w:p w14:paraId="3742B8A4" w14:textId="77777777" w:rsidR="00CB6CB3" w:rsidRDefault="00CB6CB3" w:rsidP="005628E8">
      <w:pPr>
        <w:tabs>
          <w:tab w:val="left" w:pos="6663"/>
        </w:tabs>
        <w:spacing w:after="0"/>
        <w:rPr>
          <w:rFonts w:ascii="Calibri Light" w:hAnsi="Calibri Light" w:cs="Arial"/>
          <w:b/>
          <w:sz w:val="28"/>
          <w:szCs w:val="28"/>
        </w:rPr>
      </w:pPr>
    </w:p>
    <w:p w14:paraId="742C1F62" w14:textId="77777777" w:rsidR="00CB6CB3" w:rsidRDefault="00CB6CB3" w:rsidP="005628E8">
      <w:pPr>
        <w:tabs>
          <w:tab w:val="left" w:pos="6663"/>
        </w:tabs>
        <w:spacing w:after="0"/>
        <w:rPr>
          <w:rFonts w:ascii="Calibri Light" w:hAnsi="Calibri Light" w:cs="Arial"/>
          <w:b/>
          <w:sz w:val="28"/>
          <w:szCs w:val="28"/>
        </w:rPr>
      </w:pPr>
    </w:p>
    <w:p w14:paraId="1E879FEF" w14:textId="77777777" w:rsidR="005628E8" w:rsidRDefault="005628E8" w:rsidP="005628E8">
      <w:pPr>
        <w:tabs>
          <w:tab w:val="left" w:pos="6663"/>
        </w:tabs>
        <w:spacing w:after="0"/>
        <w:jc w:val="center"/>
        <w:rPr>
          <w:rFonts w:ascii="Calibri Light" w:hAnsi="Calibri Light" w:cs="Arial"/>
          <w:b/>
          <w:sz w:val="28"/>
          <w:szCs w:val="28"/>
        </w:rPr>
      </w:pPr>
      <w:r>
        <w:rPr>
          <w:rFonts w:ascii="Calibri Light" w:hAnsi="Calibri Light" w:cs="Arial"/>
          <w:b/>
          <w:sz w:val="28"/>
          <w:szCs w:val="28"/>
        </w:rPr>
        <w:lastRenderedPageBreak/>
        <w:t>OŚWIADCZENIE</w:t>
      </w:r>
    </w:p>
    <w:p w14:paraId="70B85BCE" w14:textId="0CAFBEFB" w:rsidR="005628E8" w:rsidRDefault="00B96C8B" w:rsidP="00B96C8B">
      <w:pPr>
        <w:tabs>
          <w:tab w:val="left" w:pos="6663"/>
        </w:tabs>
        <w:spacing w:after="0"/>
        <w:jc w:val="center"/>
        <w:rPr>
          <w:rFonts w:ascii="Calibri Light" w:hAnsi="Calibri Light" w:cs="Arial"/>
          <w:b/>
          <w:sz w:val="28"/>
          <w:szCs w:val="28"/>
        </w:rPr>
      </w:pPr>
      <w:r>
        <w:rPr>
          <w:rFonts w:ascii="Calibri Light" w:hAnsi="Calibri Light" w:cs="Arial"/>
          <w:b/>
          <w:sz w:val="28"/>
          <w:szCs w:val="28"/>
        </w:rPr>
        <w:t>DOTYCZĄCE PODWYKONAWCY</w:t>
      </w:r>
    </w:p>
    <w:p w14:paraId="67D506CA" w14:textId="77777777" w:rsidR="005628E8" w:rsidRPr="005628E8" w:rsidRDefault="005628E8" w:rsidP="005628E8">
      <w:pPr>
        <w:tabs>
          <w:tab w:val="left" w:pos="6663"/>
        </w:tabs>
        <w:spacing w:after="0"/>
        <w:jc w:val="center"/>
        <w:rPr>
          <w:rFonts w:ascii="Calibri Light" w:hAnsi="Calibri Light" w:cs="Arial"/>
        </w:rPr>
      </w:pPr>
    </w:p>
    <w:p w14:paraId="2BDC89D4" w14:textId="0F09D470" w:rsidR="005628E8" w:rsidRPr="005628E8" w:rsidRDefault="005628E8" w:rsidP="005628E8">
      <w:pPr>
        <w:tabs>
          <w:tab w:val="left" w:pos="6663"/>
        </w:tabs>
        <w:spacing w:after="0"/>
        <w:rPr>
          <w:rFonts w:ascii="Calibri Light" w:hAnsi="Calibri Light" w:cs="Arial"/>
        </w:rPr>
      </w:pPr>
      <w:r w:rsidRPr="005628E8">
        <w:rPr>
          <w:rFonts w:ascii="Calibri Light" w:hAnsi="Calibri Light" w:cs="Arial"/>
        </w:rPr>
        <w:t>Oświadczam, że następujący/e podmiot/y, będący/e podwykonawcą/</w:t>
      </w:r>
      <w:proofErr w:type="spellStart"/>
      <w:r w:rsidRPr="005628E8">
        <w:rPr>
          <w:rFonts w:ascii="Calibri Light" w:hAnsi="Calibri Light" w:cs="Arial"/>
        </w:rPr>
        <w:t>ami</w:t>
      </w:r>
      <w:proofErr w:type="spellEnd"/>
      <w:r w:rsidRPr="005628E8">
        <w:rPr>
          <w:rFonts w:ascii="Calibri Light" w:hAnsi="Calibri Light" w:cs="Arial"/>
        </w:rPr>
        <w:t xml:space="preserve">: </w:t>
      </w:r>
      <w:r w:rsidR="00126C2F">
        <w:rPr>
          <w:rFonts w:ascii="Calibri Light" w:hAnsi="Calibri Light" w:cs="Arial"/>
        </w:rPr>
        <w:t>……………………………………………………….</w:t>
      </w:r>
    </w:p>
    <w:p w14:paraId="46A050AC" w14:textId="77777777" w:rsidR="005628E8" w:rsidRPr="005628E8" w:rsidRDefault="005628E8" w:rsidP="005628E8">
      <w:pPr>
        <w:tabs>
          <w:tab w:val="left" w:pos="6663"/>
        </w:tabs>
        <w:spacing w:after="0"/>
        <w:rPr>
          <w:rFonts w:ascii="Calibri Light" w:hAnsi="Calibri Light" w:cs="Arial"/>
        </w:rPr>
      </w:pPr>
      <w:r w:rsidRPr="005628E8">
        <w:rPr>
          <w:rFonts w:ascii="Calibri Light" w:hAnsi="Calibri Light" w:cs="Arial"/>
        </w:rPr>
        <w:t>……………………………………………………………………...............................</w:t>
      </w:r>
      <w:r>
        <w:rPr>
          <w:rFonts w:ascii="Calibri Light" w:hAnsi="Calibri Light" w:cs="Arial"/>
        </w:rPr>
        <w:t>.................</w:t>
      </w:r>
      <w:r w:rsidRPr="005628E8">
        <w:rPr>
          <w:rFonts w:ascii="Calibri Light" w:hAnsi="Calibri Light" w:cs="Arial"/>
        </w:rPr>
        <w:t>.............................................................</w:t>
      </w:r>
    </w:p>
    <w:p w14:paraId="0F43BB57" w14:textId="77777777" w:rsidR="005628E8" w:rsidRDefault="005628E8" w:rsidP="005628E8">
      <w:pPr>
        <w:tabs>
          <w:tab w:val="left" w:pos="6663"/>
        </w:tabs>
        <w:spacing w:after="0"/>
        <w:rPr>
          <w:rFonts w:ascii="Calibri Light" w:hAnsi="Calibri Light" w:cs="Arial"/>
        </w:rPr>
      </w:pPr>
      <w:r w:rsidRPr="005628E8">
        <w:rPr>
          <w:rFonts w:ascii="Calibri Light" w:hAnsi="Calibri Light" w:cs="Arial"/>
        </w:rPr>
        <w:t>..............................................................................................................</w:t>
      </w:r>
      <w:r>
        <w:rPr>
          <w:rFonts w:ascii="Calibri Light" w:hAnsi="Calibri Light" w:cs="Arial"/>
        </w:rPr>
        <w:t>..................</w:t>
      </w:r>
      <w:r w:rsidRPr="005628E8">
        <w:rPr>
          <w:rFonts w:ascii="Calibri Light" w:hAnsi="Calibri Light" w:cs="Arial"/>
        </w:rPr>
        <w:t>.....................................................</w:t>
      </w:r>
    </w:p>
    <w:p w14:paraId="3476BED0" w14:textId="77777777" w:rsidR="005628E8" w:rsidRPr="005628E8" w:rsidRDefault="005628E8" w:rsidP="005628E8">
      <w:pPr>
        <w:tabs>
          <w:tab w:val="left" w:pos="6663"/>
        </w:tabs>
        <w:spacing w:after="0"/>
        <w:rPr>
          <w:rFonts w:ascii="Calibri Light" w:hAnsi="Calibri Light" w:cs="Arial"/>
        </w:rPr>
      </w:pPr>
      <w:r w:rsidRPr="005628E8">
        <w:rPr>
          <w:rFonts w:ascii="Calibri Light" w:hAnsi="Calibri Light" w:cs="Arial"/>
        </w:rPr>
        <w:t>..............................................................................................................</w:t>
      </w:r>
      <w:r>
        <w:rPr>
          <w:rFonts w:ascii="Calibri Light" w:hAnsi="Calibri Light" w:cs="Arial"/>
        </w:rPr>
        <w:t>..................</w:t>
      </w:r>
      <w:r w:rsidRPr="005628E8">
        <w:rPr>
          <w:rFonts w:ascii="Calibri Light" w:hAnsi="Calibri Light" w:cs="Arial"/>
        </w:rPr>
        <w:t>.....................................................</w:t>
      </w:r>
    </w:p>
    <w:p w14:paraId="4D19A044" w14:textId="5E274199" w:rsidR="00126C2F" w:rsidRDefault="00126C2F" w:rsidP="00126C2F">
      <w:pPr>
        <w:tabs>
          <w:tab w:val="left" w:pos="6663"/>
        </w:tabs>
        <w:spacing w:after="0"/>
        <w:jc w:val="center"/>
        <w:rPr>
          <w:rFonts w:ascii="Calibri Light" w:hAnsi="Calibri Light" w:cs="Arial"/>
          <w:i/>
          <w:sz w:val="16"/>
          <w:szCs w:val="16"/>
        </w:rPr>
      </w:pPr>
      <w:r w:rsidRPr="00126C2F">
        <w:rPr>
          <w:rFonts w:ascii="Calibri Light" w:hAnsi="Calibri Light" w:cs="Arial"/>
          <w:i/>
          <w:sz w:val="16"/>
          <w:szCs w:val="16"/>
        </w:rPr>
        <w:t>(podać pełną nazwę/firmę, adres, a</w:t>
      </w:r>
      <w:r>
        <w:rPr>
          <w:rFonts w:ascii="Calibri Light" w:hAnsi="Calibri Light" w:cs="Arial"/>
          <w:i/>
          <w:sz w:val="16"/>
          <w:szCs w:val="16"/>
        </w:rPr>
        <w:t xml:space="preserve"> także w zależności </w:t>
      </w:r>
      <w:r w:rsidRPr="00126C2F">
        <w:rPr>
          <w:rFonts w:ascii="Calibri Light" w:hAnsi="Calibri Light" w:cs="Arial"/>
          <w:i/>
          <w:sz w:val="16"/>
          <w:szCs w:val="16"/>
        </w:rPr>
        <w:t>o</w:t>
      </w:r>
      <w:r>
        <w:rPr>
          <w:rFonts w:ascii="Calibri Light" w:hAnsi="Calibri Light" w:cs="Arial"/>
          <w:i/>
          <w:sz w:val="16"/>
          <w:szCs w:val="16"/>
        </w:rPr>
        <w:t>d podmiotu: NIP/PESEL, KRS/</w:t>
      </w:r>
      <w:proofErr w:type="spellStart"/>
      <w:r>
        <w:rPr>
          <w:rFonts w:ascii="Calibri Light" w:hAnsi="Calibri Light" w:cs="Arial"/>
          <w:i/>
          <w:sz w:val="16"/>
          <w:szCs w:val="16"/>
        </w:rPr>
        <w:t>CEiD</w:t>
      </w:r>
      <w:proofErr w:type="spellEnd"/>
      <w:r>
        <w:rPr>
          <w:rFonts w:ascii="Calibri Light" w:hAnsi="Calibri Light" w:cs="Arial"/>
          <w:i/>
          <w:sz w:val="16"/>
          <w:szCs w:val="16"/>
        </w:rPr>
        <w:t>)</w:t>
      </w:r>
    </w:p>
    <w:p w14:paraId="71AF35EE" w14:textId="77777777" w:rsidR="00CF5BE3" w:rsidRDefault="00CF5BE3" w:rsidP="00126C2F">
      <w:pPr>
        <w:tabs>
          <w:tab w:val="left" w:pos="6663"/>
        </w:tabs>
        <w:spacing w:after="0"/>
        <w:rPr>
          <w:rFonts w:ascii="Calibri Light" w:hAnsi="Calibri Light" w:cs="Arial"/>
        </w:rPr>
      </w:pPr>
    </w:p>
    <w:p w14:paraId="217B9308" w14:textId="63EF62D3" w:rsidR="005628E8" w:rsidRPr="00126C2F" w:rsidRDefault="005628E8" w:rsidP="00126C2F">
      <w:pPr>
        <w:tabs>
          <w:tab w:val="left" w:pos="6663"/>
        </w:tabs>
        <w:spacing w:after="0"/>
        <w:rPr>
          <w:rFonts w:ascii="Calibri Light" w:hAnsi="Calibri Light" w:cs="Arial"/>
          <w:i/>
          <w:sz w:val="16"/>
          <w:szCs w:val="16"/>
        </w:rPr>
      </w:pPr>
      <w:r w:rsidRPr="005628E8">
        <w:rPr>
          <w:rFonts w:ascii="Calibri Light" w:hAnsi="Calibri Light" w:cs="Arial"/>
        </w:rPr>
        <w:t xml:space="preserve">nie podlega/ją wykluczeniu z postępowania o udzielenie zamówienia. </w:t>
      </w:r>
    </w:p>
    <w:p w14:paraId="1CC452B4" w14:textId="77777777" w:rsidR="005628E8" w:rsidRPr="0003699E" w:rsidRDefault="005628E8" w:rsidP="005628E8">
      <w:pPr>
        <w:tabs>
          <w:tab w:val="left" w:pos="6663"/>
        </w:tabs>
        <w:spacing w:after="0"/>
        <w:rPr>
          <w:rFonts w:ascii="Calibri Light" w:hAnsi="Calibri Light" w:cs="Arial"/>
        </w:rPr>
      </w:pPr>
    </w:p>
    <w:p w14:paraId="32A59118" w14:textId="77777777" w:rsidR="005628E8" w:rsidRPr="0003699E" w:rsidRDefault="005628E8" w:rsidP="005628E8">
      <w:pPr>
        <w:tabs>
          <w:tab w:val="left" w:pos="6663"/>
        </w:tabs>
        <w:spacing w:after="0"/>
        <w:rPr>
          <w:rFonts w:ascii="Calibri Light" w:hAnsi="Calibri Light" w:cs="Arial"/>
        </w:rPr>
      </w:pPr>
    </w:p>
    <w:p w14:paraId="14BC070F" w14:textId="77777777" w:rsidR="005628E8" w:rsidRPr="0003699E" w:rsidRDefault="005628E8" w:rsidP="005628E8">
      <w:pPr>
        <w:tabs>
          <w:tab w:val="left" w:pos="6663"/>
        </w:tabs>
        <w:spacing w:after="0"/>
        <w:rPr>
          <w:rFonts w:ascii="Calibri Light" w:hAnsi="Calibri Light" w:cs="Arial"/>
        </w:rPr>
      </w:pPr>
    </w:p>
    <w:p w14:paraId="0C678CEA" w14:textId="77777777" w:rsidR="005628E8" w:rsidRPr="0003699E" w:rsidRDefault="005628E8" w:rsidP="005628E8">
      <w:pPr>
        <w:tabs>
          <w:tab w:val="left" w:pos="6663"/>
        </w:tabs>
        <w:spacing w:after="0"/>
        <w:rPr>
          <w:rFonts w:ascii="Calibri Light" w:hAnsi="Calibri Light" w:cs="Arial"/>
        </w:rPr>
      </w:pPr>
    </w:p>
    <w:p w14:paraId="7B95A4E7" w14:textId="77777777" w:rsidR="005628E8" w:rsidRPr="0003699E" w:rsidRDefault="005628E8" w:rsidP="005628E8">
      <w:pPr>
        <w:tabs>
          <w:tab w:val="left" w:pos="6663"/>
        </w:tabs>
        <w:spacing w:after="0"/>
        <w:rPr>
          <w:rFonts w:ascii="Calibri Light" w:hAnsi="Calibri Light" w:cs="Arial"/>
        </w:rPr>
      </w:pPr>
    </w:p>
    <w:p w14:paraId="688981DB" w14:textId="27597506" w:rsidR="005628E8" w:rsidRPr="0003699E" w:rsidRDefault="005628E8" w:rsidP="005628E8">
      <w:pPr>
        <w:tabs>
          <w:tab w:val="left" w:pos="5103"/>
        </w:tabs>
        <w:spacing w:after="0"/>
        <w:jc w:val="both"/>
        <w:rPr>
          <w:rFonts w:ascii="Calibri Light" w:hAnsi="Calibri Light"/>
        </w:rPr>
      </w:pPr>
      <w:r w:rsidRPr="0003699E">
        <w:rPr>
          <w:rFonts w:ascii="Calibri Light" w:hAnsi="Calibri Light"/>
        </w:rPr>
        <w:t>………………………</w:t>
      </w:r>
      <w:r w:rsidR="0003699E">
        <w:rPr>
          <w:rFonts w:ascii="Calibri Light" w:hAnsi="Calibri Light"/>
        </w:rPr>
        <w:t>…</w:t>
      </w:r>
      <w:r w:rsidRPr="0003699E">
        <w:rPr>
          <w:rFonts w:ascii="Calibri Light" w:hAnsi="Calibri Light"/>
        </w:rPr>
        <w:t>……………, dnia ………………… r.</w:t>
      </w:r>
      <w:r w:rsidRPr="0003699E">
        <w:rPr>
          <w:rFonts w:ascii="Calibri Light" w:hAnsi="Calibri Light"/>
        </w:rPr>
        <w:tab/>
        <w:t>…..…...</w:t>
      </w:r>
      <w:r w:rsidRPr="0003699E">
        <w:rPr>
          <w:rFonts w:ascii="Calibri Light" w:hAnsi="Calibri Light" w:cs="Arial"/>
        </w:rPr>
        <w:t>………………</w:t>
      </w:r>
      <w:r w:rsidR="0003699E">
        <w:rPr>
          <w:rFonts w:ascii="Calibri Light" w:hAnsi="Calibri Light" w:cs="Arial"/>
        </w:rPr>
        <w:t>……..</w:t>
      </w:r>
      <w:r w:rsidRPr="0003699E">
        <w:rPr>
          <w:rFonts w:ascii="Calibri Light" w:hAnsi="Calibri Light" w:cs="Arial"/>
        </w:rPr>
        <w:t>………………………………………………..</w:t>
      </w:r>
    </w:p>
    <w:p w14:paraId="7E4799DA" w14:textId="77777777" w:rsidR="005628E8" w:rsidRDefault="005628E8" w:rsidP="005628E8">
      <w:pPr>
        <w:tabs>
          <w:tab w:val="left" w:pos="709"/>
          <w:tab w:val="left" w:pos="5529"/>
        </w:tabs>
        <w:spacing w:after="0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  <w:t>(miejscowość)</w:t>
      </w:r>
      <w:r>
        <w:rPr>
          <w:rFonts w:ascii="Calibri Light" w:hAnsi="Calibri Light" w:cs="Arial"/>
          <w:sz w:val="16"/>
          <w:szCs w:val="16"/>
        </w:rPr>
        <w:tab/>
        <w:t>(</w:t>
      </w:r>
      <w:r w:rsidRPr="005628E8">
        <w:rPr>
          <w:rFonts w:ascii="Calibri Light" w:hAnsi="Calibri Light" w:cs="Arial"/>
          <w:sz w:val="16"/>
          <w:szCs w:val="16"/>
        </w:rPr>
        <w:t>Oświadczenie składane je</w:t>
      </w:r>
      <w:r>
        <w:rPr>
          <w:rFonts w:ascii="Calibri Light" w:hAnsi="Calibri Light" w:cs="Arial"/>
          <w:sz w:val="16"/>
          <w:szCs w:val="16"/>
        </w:rPr>
        <w:t>st w formie elektronicznej lub</w:t>
      </w:r>
    </w:p>
    <w:p w14:paraId="1BE64499" w14:textId="77777777" w:rsidR="005628E8" w:rsidRDefault="005628E8" w:rsidP="005628E8">
      <w:pPr>
        <w:tabs>
          <w:tab w:val="left" w:pos="709"/>
          <w:tab w:val="left" w:pos="5529"/>
        </w:tabs>
        <w:spacing w:after="0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</w:r>
      <w:r>
        <w:rPr>
          <w:rFonts w:ascii="Calibri Light" w:hAnsi="Calibri Light" w:cs="Arial"/>
          <w:sz w:val="16"/>
          <w:szCs w:val="16"/>
        </w:rPr>
        <w:tab/>
        <w:t xml:space="preserve">w postaci </w:t>
      </w:r>
      <w:r w:rsidRPr="005628E8">
        <w:rPr>
          <w:rFonts w:ascii="Calibri Light" w:hAnsi="Calibri Light" w:cs="Arial"/>
          <w:sz w:val="16"/>
          <w:szCs w:val="16"/>
        </w:rPr>
        <w:t>elektronicznej opatrzonej podpisem z</w:t>
      </w:r>
      <w:r>
        <w:rPr>
          <w:rFonts w:ascii="Calibri Light" w:hAnsi="Calibri Light" w:cs="Arial"/>
          <w:sz w:val="16"/>
          <w:szCs w:val="16"/>
        </w:rPr>
        <w:t>aufanym</w:t>
      </w:r>
    </w:p>
    <w:p w14:paraId="6BE2538F" w14:textId="77777777" w:rsidR="005628E8" w:rsidRDefault="005628E8" w:rsidP="005628E8">
      <w:pPr>
        <w:tabs>
          <w:tab w:val="left" w:pos="709"/>
          <w:tab w:val="left" w:pos="6096"/>
        </w:tabs>
        <w:spacing w:after="0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</w:r>
      <w:r>
        <w:rPr>
          <w:rFonts w:ascii="Calibri Light" w:hAnsi="Calibri Light" w:cs="Arial"/>
          <w:sz w:val="16"/>
          <w:szCs w:val="16"/>
        </w:rPr>
        <w:tab/>
        <w:t>lub podpisem osobistym przez osobę/y</w:t>
      </w:r>
    </w:p>
    <w:p w14:paraId="56607B8E" w14:textId="5B0CBE29" w:rsidR="003048AC" w:rsidRPr="00ED22E8" w:rsidRDefault="005628E8" w:rsidP="005628E8">
      <w:pPr>
        <w:tabs>
          <w:tab w:val="left" w:pos="709"/>
          <w:tab w:val="left" w:pos="5812"/>
        </w:tabs>
        <w:spacing w:after="0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</w:r>
      <w:r>
        <w:rPr>
          <w:rFonts w:ascii="Calibri Light" w:hAnsi="Calibri Light" w:cs="Arial"/>
          <w:sz w:val="16"/>
          <w:szCs w:val="16"/>
        </w:rPr>
        <w:tab/>
        <w:t xml:space="preserve">upoważnione do reprezentowania </w:t>
      </w:r>
      <w:r w:rsidRPr="005628E8">
        <w:rPr>
          <w:rFonts w:ascii="Calibri Light" w:hAnsi="Calibri Light" w:cs="Arial"/>
          <w:sz w:val="16"/>
          <w:szCs w:val="16"/>
        </w:rPr>
        <w:t>Wykonawcy</w:t>
      </w:r>
      <w:r>
        <w:rPr>
          <w:rFonts w:ascii="Calibri Light" w:hAnsi="Calibri Light" w:cs="Arial"/>
          <w:sz w:val="16"/>
          <w:szCs w:val="16"/>
        </w:rPr>
        <w:t>)</w:t>
      </w:r>
    </w:p>
    <w:sectPr w:rsidR="003048AC" w:rsidRPr="00ED22E8" w:rsidSect="0020719B">
      <w:footerReference w:type="default" r:id="rId8"/>
      <w:pgSz w:w="11906" w:h="16838"/>
      <w:pgMar w:top="993" w:right="991" w:bottom="993" w:left="1134" w:header="708" w:footer="708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E0097" w14:textId="77777777" w:rsidR="000F75C5" w:rsidRDefault="000F75C5" w:rsidP="00D72CE8">
      <w:pPr>
        <w:spacing w:after="0" w:line="240" w:lineRule="auto"/>
      </w:pPr>
      <w:r>
        <w:separator/>
      </w:r>
    </w:p>
  </w:endnote>
  <w:endnote w:type="continuationSeparator" w:id="0">
    <w:p w14:paraId="17EF3608" w14:textId="77777777" w:rsidR="000F75C5" w:rsidRDefault="000F75C5" w:rsidP="00D72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charset w:val="00"/>
    <w:family w:val="auto"/>
    <w:pitch w:val="default"/>
  </w:font>
  <w:font w:name="Arial-BoldMT">
    <w:altName w:val="Arial"/>
    <w:charset w:val="EE"/>
    <w:family w:val="swiss"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Sans Serif">
    <w:charset w:val="EE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F2962" w14:textId="2F033B1C" w:rsidR="00D156A7" w:rsidRPr="00D156A7" w:rsidRDefault="00D156A7" w:rsidP="00CB6CB3">
    <w:pPr>
      <w:pStyle w:val="Stopka"/>
      <w:rPr>
        <w:rFonts w:ascii="Calibri Light" w:hAnsi="Calibri Light"/>
        <w:sz w:val="20"/>
        <w:szCs w:val="20"/>
      </w:rPr>
    </w:pPr>
  </w:p>
  <w:p w14:paraId="4E3A40C1" w14:textId="77777777" w:rsidR="00951CA9" w:rsidRDefault="00951C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535D3" w14:textId="77777777" w:rsidR="000F75C5" w:rsidRDefault="000F75C5" w:rsidP="00D72CE8">
      <w:pPr>
        <w:spacing w:after="0" w:line="240" w:lineRule="auto"/>
      </w:pPr>
      <w:r>
        <w:separator/>
      </w:r>
    </w:p>
  </w:footnote>
  <w:footnote w:type="continuationSeparator" w:id="0">
    <w:p w14:paraId="6285C64D" w14:textId="77777777" w:rsidR="000F75C5" w:rsidRDefault="000F75C5" w:rsidP="00D72C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6CFEAE20"/>
    <w:name w:val="WW8Num1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90685CE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7" w15:restartNumberingAfterBreak="0">
    <w:nsid w:val="00000008"/>
    <w:multiLevelType w:val="multi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228578F"/>
    <w:multiLevelType w:val="hybridMultilevel"/>
    <w:tmpl w:val="CB72552C"/>
    <w:lvl w:ilvl="0" w:tplc="E304C39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F8D21A3C">
      <w:start w:val="1"/>
      <w:numFmt w:val="ordinal"/>
      <w:lvlText w:val="%2"/>
      <w:lvlJc w:val="right"/>
      <w:pPr>
        <w:ind w:left="1440" w:hanging="360"/>
      </w:pPr>
      <w:rPr>
        <w:rFonts w:hint="default"/>
        <w:b w:val="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AE52E2"/>
    <w:multiLevelType w:val="hybridMultilevel"/>
    <w:tmpl w:val="BE8CB0F4"/>
    <w:lvl w:ilvl="0" w:tplc="DD9E92C2">
      <w:start w:val="1"/>
      <w:numFmt w:val="ordinal"/>
      <w:lvlText w:val="%1"/>
      <w:lvlJc w:val="right"/>
      <w:pPr>
        <w:ind w:left="720" w:hanging="360"/>
      </w:pPr>
      <w:rPr>
        <w:rFonts w:hint="default"/>
        <w:b w:val="0"/>
      </w:rPr>
    </w:lvl>
    <w:lvl w:ilvl="1" w:tplc="620CF114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BB3F6B"/>
    <w:multiLevelType w:val="hybridMultilevel"/>
    <w:tmpl w:val="7214DAB8"/>
    <w:lvl w:ilvl="0" w:tplc="1578D9C4">
      <w:start w:val="1"/>
      <w:numFmt w:val="ordinal"/>
      <w:lvlText w:val="%1"/>
      <w:lvlJc w:val="righ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0BFE2F0A"/>
    <w:multiLevelType w:val="hybridMultilevel"/>
    <w:tmpl w:val="A378BC46"/>
    <w:lvl w:ilvl="0" w:tplc="D0B44992">
      <w:start w:val="1"/>
      <w:numFmt w:val="decimal"/>
      <w:lvlText w:val="%1)"/>
      <w:lvlJc w:val="left"/>
      <w:pPr>
        <w:ind w:left="540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0C29395A"/>
    <w:multiLevelType w:val="hybridMultilevel"/>
    <w:tmpl w:val="AA0402D6"/>
    <w:lvl w:ilvl="0" w:tplc="1578D9C4">
      <w:start w:val="1"/>
      <w:numFmt w:val="ordin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184954"/>
    <w:multiLevelType w:val="hybridMultilevel"/>
    <w:tmpl w:val="1B2CDB8E"/>
    <w:lvl w:ilvl="0" w:tplc="1578D9C4">
      <w:start w:val="1"/>
      <w:numFmt w:val="ordinal"/>
      <w:lvlText w:val="%1"/>
      <w:lvlJc w:val="right"/>
      <w:pPr>
        <w:ind w:left="142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1FFD6A25"/>
    <w:multiLevelType w:val="hybridMultilevel"/>
    <w:tmpl w:val="C31A5158"/>
    <w:lvl w:ilvl="0" w:tplc="D0B44992">
      <w:start w:val="1"/>
      <w:numFmt w:val="decimal"/>
      <w:lvlText w:val="%1)"/>
      <w:lvlJc w:val="left"/>
      <w:pPr>
        <w:ind w:left="1440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D353E8"/>
    <w:multiLevelType w:val="hybridMultilevel"/>
    <w:tmpl w:val="7888576C"/>
    <w:lvl w:ilvl="0" w:tplc="A8FA2CCE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F5C069D"/>
    <w:multiLevelType w:val="hybridMultilevel"/>
    <w:tmpl w:val="EA729902"/>
    <w:lvl w:ilvl="0" w:tplc="620CF114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FA3B24"/>
    <w:multiLevelType w:val="hybridMultilevel"/>
    <w:tmpl w:val="31285554"/>
    <w:lvl w:ilvl="0" w:tplc="021E9A9C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37E17671"/>
    <w:multiLevelType w:val="hybridMultilevel"/>
    <w:tmpl w:val="5F944AD2"/>
    <w:lvl w:ilvl="0" w:tplc="913298CE">
      <w:start w:val="1"/>
      <w:numFmt w:val="ordinal"/>
      <w:lvlText w:val="%1"/>
      <w:lvlJc w:val="right"/>
      <w:pPr>
        <w:ind w:left="720" w:hanging="360"/>
      </w:pPr>
      <w:rPr>
        <w:rFonts w:hint="default"/>
        <w:b w:val="0"/>
      </w:rPr>
    </w:lvl>
    <w:lvl w:ilvl="1" w:tplc="021C2876">
      <w:start w:val="1"/>
      <w:numFmt w:val="bullet"/>
      <w:lvlText w:val="-"/>
      <w:lvlJc w:val="left"/>
      <w:pPr>
        <w:ind w:left="1440" w:hanging="360"/>
      </w:pPr>
      <w:rPr>
        <w:rFonts w:ascii="Calibri Light" w:hAnsi="Calibri Light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891AEF"/>
    <w:multiLevelType w:val="hybridMultilevel"/>
    <w:tmpl w:val="E1668024"/>
    <w:lvl w:ilvl="0" w:tplc="55A4D5C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620CF114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 w15:restartNumberingAfterBreak="0">
    <w:nsid w:val="4BA8281D"/>
    <w:multiLevelType w:val="hybridMultilevel"/>
    <w:tmpl w:val="00647A14"/>
    <w:lvl w:ilvl="0" w:tplc="1578D9C4">
      <w:start w:val="1"/>
      <w:numFmt w:val="ordinal"/>
      <w:lvlText w:val="%1"/>
      <w:lvlJc w:val="right"/>
      <w:pPr>
        <w:ind w:left="720" w:hanging="360"/>
      </w:pPr>
      <w:rPr>
        <w:rFonts w:hint="default"/>
      </w:rPr>
    </w:lvl>
    <w:lvl w:ilvl="1" w:tplc="021C2876">
      <w:start w:val="1"/>
      <w:numFmt w:val="bullet"/>
      <w:lvlText w:val="-"/>
      <w:lvlJc w:val="left"/>
      <w:pPr>
        <w:ind w:left="1440" w:hanging="360"/>
      </w:pPr>
      <w:rPr>
        <w:rFonts w:ascii="Calibri Light" w:hAnsi="Calibri Light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93865"/>
    <w:multiLevelType w:val="hybridMultilevel"/>
    <w:tmpl w:val="A6106112"/>
    <w:lvl w:ilvl="0" w:tplc="DD9E92C2">
      <w:start w:val="1"/>
      <w:numFmt w:val="ordinal"/>
      <w:lvlText w:val="%1"/>
      <w:lvlJc w:val="righ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21C2876">
      <w:start w:val="1"/>
      <w:numFmt w:val="bullet"/>
      <w:lvlText w:val="-"/>
      <w:lvlJc w:val="left"/>
      <w:pPr>
        <w:ind w:left="2160" w:hanging="180"/>
      </w:pPr>
      <w:rPr>
        <w:rFonts w:ascii="Calibri Light" w:hAnsi="Calibri Light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3F7C4B"/>
    <w:multiLevelType w:val="hybridMultilevel"/>
    <w:tmpl w:val="AE0A5D86"/>
    <w:lvl w:ilvl="0" w:tplc="1578D9C4">
      <w:start w:val="1"/>
      <w:numFmt w:val="ordinal"/>
      <w:lvlText w:val="%1"/>
      <w:lvlJc w:val="right"/>
      <w:pPr>
        <w:ind w:left="14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B447745"/>
    <w:multiLevelType w:val="hybridMultilevel"/>
    <w:tmpl w:val="211E0344"/>
    <w:lvl w:ilvl="0" w:tplc="92F8C6E6">
      <w:start w:val="1"/>
      <w:numFmt w:val="ordinal"/>
      <w:lvlText w:val="%1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7" w15:restartNumberingAfterBreak="0">
    <w:nsid w:val="5E5C304D"/>
    <w:multiLevelType w:val="hybridMultilevel"/>
    <w:tmpl w:val="704EE2AA"/>
    <w:lvl w:ilvl="0" w:tplc="D0B44992">
      <w:start w:val="1"/>
      <w:numFmt w:val="decimal"/>
      <w:lvlText w:val="%1)"/>
      <w:lvlJc w:val="left"/>
      <w:pPr>
        <w:ind w:left="540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8" w15:restartNumberingAfterBreak="0">
    <w:nsid w:val="5E801562"/>
    <w:multiLevelType w:val="hybridMultilevel"/>
    <w:tmpl w:val="F392EB16"/>
    <w:lvl w:ilvl="0" w:tplc="D0B44992">
      <w:start w:val="1"/>
      <w:numFmt w:val="decimal"/>
      <w:lvlText w:val="%1)"/>
      <w:lvlJc w:val="left"/>
      <w:pPr>
        <w:ind w:left="1080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05748E"/>
    <w:multiLevelType w:val="hybridMultilevel"/>
    <w:tmpl w:val="9A2AE44E"/>
    <w:lvl w:ilvl="0" w:tplc="3E9A03D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620CF114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7A2CCA"/>
    <w:multiLevelType w:val="hybridMultilevel"/>
    <w:tmpl w:val="BB403674"/>
    <w:lvl w:ilvl="0" w:tplc="1578D9C4">
      <w:start w:val="1"/>
      <w:numFmt w:val="ordinal"/>
      <w:lvlText w:val="%1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EC95437"/>
    <w:multiLevelType w:val="hybridMultilevel"/>
    <w:tmpl w:val="93E2C8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20CF114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49482E"/>
    <w:multiLevelType w:val="hybridMultilevel"/>
    <w:tmpl w:val="4532F1A8"/>
    <w:lvl w:ilvl="0" w:tplc="A8FA2CCE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21E9A9C">
      <w:start w:val="1"/>
      <w:numFmt w:val="decimal"/>
      <w:lvlText w:val="%2."/>
      <w:lvlJc w:val="left"/>
      <w:pPr>
        <w:ind w:left="644" w:hanging="360"/>
      </w:pPr>
      <w:rPr>
        <w:rFonts w:hint="default"/>
        <w:b w:val="0"/>
      </w:rPr>
    </w:lvl>
    <w:lvl w:ilvl="2" w:tplc="D0B44992">
      <w:start w:val="1"/>
      <w:numFmt w:val="decimal"/>
      <w:lvlText w:val="%3)"/>
      <w:lvlJc w:val="left"/>
      <w:pPr>
        <w:ind w:left="1080" w:hanging="180"/>
      </w:pPr>
      <w:rPr>
        <w:b w:val="0"/>
      </w:rPr>
    </w:lvl>
    <w:lvl w:ilvl="3" w:tplc="620CF114">
      <w:start w:val="1"/>
      <w:numFmt w:val="lowerLetter"/>
      <w:lvlText w:val="%4)"/>
      <w:lvlJc w:val="left"/>
      <w:pPr>
        <w:ind w:left="1800" w:hanging="360"/>
      </w:pPr>
      <w:rPr>
        <w:rFonts w:hint="default"/>
        <w:b w:val="0"/>
      </w:rPr>
    </w:lvl>
    <w:lvl w:ilvl="4" w:tplc="021C2876">
      <w:start w:val="1"/>
      <w:numFmt w:val="bullet"/>
      <w:lvlText w:val="-"/>
      <w:lvlJc w:val="left"/>
      <w:pPr>
        <w:ind w:left="2520" w:hanging="360"/>
      </w:pPr>
      <w:rPr>
        <w:rFonts w:ascii="Calibri Light" w:hAnsi="Calibri Light" w:hint="default"/>
      </w:r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num w:numId="1" w16cid:durableId="2146779347">
    <w:abstractNumId w:val="30"/>
  </w:num>
  <w:num w:numId="2" w16cid:durableId="712538218">
    <w:abstractNumId w:val="31"/>
  </w:num>
  <w:num w:numId="3" w16cid:durableId="2078897671">
    <w:abstractNumId w:val="25"/>
  </w:num>
  <w:num w:numId="4" w16cid:durableId="1108162739">
    <w:abstractNumId w:val="29"/>
  </w:num>
  <w:num w:numId="5" w16cid:durableId="391317628">
    <w:abstractNumId w:val="20"/>
  </w:num>
  <w:num w:numId="6" w16cid:durableId="147063686">
    <w:abstractNumId w:val="24"/>
  </w:num>
  <w:num w:numId="7" w16cid:durableId="549078920">
    <w:abstractNumId w:val="23"/>
  </w:num>
  <w:num w:numId="8" w16cid:durableId="491289213">
    <w:abstractNumId w:val="9"/>
  </w:num>
  <w:num w:numId="9" w16cid:durableId="2080904408">
    <w:abstractNumId w:val="12"/>
  </w:num>
  <w:num w:numId="10" w16cid:durableId="1317414391">
    <w:abstractNumId w:val="22"/>
  </w:num>
  <w:num w:numId="11" w16cid:durableId="366950742">
    <w:abstractNumId w:val="19"/>
  </w:num>
  <w:num w:numId="12" w16cid:durableId="1770655285">
    <w:abstractNumId w:val="10"/>
  </w:num>
  <w:num w:numId="13" w16cid:durableId="959990104">
    <w:abstractNumId w:val="32"/>
  </w:num>
  <w:num w:numId="14" w16cid:durableId="964888034">
    <w:abstractNumId w:val="26"/>
    <w:lvlOverride w:ilvl="0">
      <w:startOverride w:val="1"/>
    </w:lvlOverride>
  </w:num>
  <w:num w:numId="15" w16cid:durableId="1321884395">
    <w:abstractNumId w:val="21"/>
    <w:lvlOverride w:ilvl="0">
      <w:startOverride w:val="1"/>
    </w:lvlOverride>
  </w:num>
  <w:num w:numId="16" w16cid:durableId="49109735">
    <w:abstractNumId w:val="26"/>
  </w:num>
  <w:num w:numId="17" w16cid:durableId="375277554">
    <w:abstractNumId w:val="21"/>
  </w:num>
  <w:num w:numId="18" w16cid:durableId="815729708">
    <w:abstractNumId w:val="16"/>
  </w:num>
  <w:num w:numId="19" w16cid:durableId="13844037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3676554">
    <w:abstractNumId w:val="8"/>
  </w:num>
  <w:num w:numId="21" w16cid:durableId="177044529">
    <w:abstractNumId w:val="13"/>
  </w:num>
  <w:num w:numId="22" w16cid:durableId="2050254309">
    <w:abstractNumId w:val="18"/>
  </w:num>
  <w:num w:numId="23" w16cid:durableId="1380277282">
    <w:abstractNumId w:val="28"/>
  </w:num>
  <w:num w:numId="24" w16cid:durableId="2100054316">
    <w:abstractNumId w:val="27"/>
  </w:num>
  <w:num w:numId="25" w16cid:durableId="1061291545">
    <w:abstractNumId w:val="14"/>
  </w:num>
  <w:num w:numId="26" w16cid:durableId="369182967">
    <w:abstractNumId w:val="11"/>
  </w:num>
  <w:num w:numId="27" w16cid:durableId="1214121560">
    <w:abstractNumId w:val="15"/>
  </w:num>
  <w:num w:numId="28" w16cid:durableId="780690232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8CA"/>
    <w:rsid w:val="00001894"/>
    <w:rsid w:val="00014157"/>
    <w:rsid w:val="00015373"/>
    <w:rsid w:val="00024DDF"/>
    <w:rsid w:val="0003699E"/>
    <w:rsid w:val="000439D0"/>
    <w:rsid w:val="0004510D"/>
    <w:rsid w:val="00054D9C"/>
    <w:rsid w:val="00057E07"/>
    <w:rsid w:val="00061EB4"/>
    <w:rsid w:val="00066460"/>
    <w:rsid w:val="000777FC"/>
    <w:rsid w:val="00080EA7"/>
    <w:rsid w:val="00083B9B"/>
    <w:rsid w:val="00093653"/>
    <w:rsid w:val="000958FE"/>
    <w:rsid w:val="00095AD7"/>
    <w:rsid w:val="000A1ECC"/>
    <w:rsid w:val="000B7FAC"/>
    <w:rsid w:val="000C0218"/>
    <w:rsid w:val="000D0225"/>
    <w:rsid w:val="000F1792"/>
    <w:rsid w:val="000F3230"/>
    <w:rsid w:val="000F32B6"/>
    <w:rsid w:val="000F75C5"/>
    <w:rsid w:val="00103371"/>
    <w:rsid w:val="00110194"/>
    <w:rsid w:val="00121927"/>
    <w:rsid w:val="001233AE"/>
    <w:rsid w:val="0012656C"/>
    <w:rsid w:val="00126C2F"/>
    <w:rsid w:val="00127540"/>
    <w:rsid w:val="0014081B"/>
    <w:rsid w:val="001412EC"/>
    <w:rsid w:val="00143785"/>
    <w:rsid w:val="00145817"/>
    <w:rsid w:val="00146489"/>
    <w:rsid w:val="0015247A"/>
    <w:rsid w:val="00164794"/>
    <w:rsid w:val="001654FB"/>
    <w:rsid w:val="001678A6"/>
    <w:rsid w:val="0017130D"/>
    <w:rsid w:val="00185227"/>
    <w:rsid w:val="0019601D"/>
    <w:rsid w:val="001A0457"/>
    <w:rsid w:val="001A1EE9"/>
    <w:rsid w:val="001A2FEA"/>
    <w:rsid w:val="001A49AF"/>
    <w:rsid w:val="001A7DF4"/>
    <w:rsid w:val="001B5823"/>
    <w:rsid w:val="001B6176"/>
    <w:rsid w:val="001B768E"/>
    <w:rsid w:val="001C0B64"/>
    <w:rsid w:val="001C2FEF"/>
    <w:rsid w:val="001F2657"/>
    <w:rsid w:val="001F4093"/>
    <w:rsid w:val="001F5B73"/>
    <w:rsid w:val="0020229D"/>
    <w:rsid w:val="0020719B"/>
    <w:rsid w:val="00210C96"/>
    <w:rsid w:val="0021713C"/>
    <w:rsid w:val="002211FB"/>
    <w:rsid w:val="00222457"/>
    <w:rsid w:val="00231EA0"/>
    <w:rsid w:val="00242205"/>
    <w:rsid w:val="00251457"/>
    <w:rsid w:val="002537B0"/>
    <w:rsid w:val="00255987"/>
    <w:rsid w:val="00272A3B"/>
    <w:rsid w:val="00274D1C"/>
    <w:rsid w:val="00283027"/>
    <w:rsid w:val="00286D05"/>
    <w:rsid w:val="00290856"/>
    <w:rsid w:val="002911D2"/>
    <w:rsid w:val="002973B5"/>
    <w:rsid w:val="002A5995"/>
    <w:rsid w:val="002B771F"/>
    <w:rsid w:val="002C1514"/>
    <w:rsid w:val="002D0B7E"/>
    <w:rsid w:val="002E1792"/>
    <w:rsid w:val="002E1AC5"/>
    <w:rsid w:val="002E6FAF"/>
    <w:rsid w:val="002F104D"/>
    <w:rsid w:val="003048AC"/>
    <w:rsid w:val="00313665"/>
    <w:rsid w:val="0032674C"/>
    <w:rsid w:val="00327220"/>
    <w:rsid w:val="0034503A"/>
    <w:rsid w:val="00360F03"/>
    <w:rsid w:val="0036695F"/>
    <w:rsid w:val="00384CB8"/>
    <w:rsid w:val="0039095B"/>
    <w:rsid w:val="003B5F45"/>
    <w:rsid w:val="003C22C9"/>
    <w:rsid w:val="003C6069"/>
    <w:rsid w:val="003D599B"/>
    <w:rsid w:val="003E6FA1"/>
    <w:rsid w:val="00400D2B"/>
    <w:rsid w:val="0040111B"/>
    <w:rsid w:val="00413965"/>
    <w:rsid w:val="004218A1"/>
    <w:rsid w:val="00423A45"/>
    <w:rsid w:val="004268BC"/>
    <w:rsid w:val="004344C5"/>
    <w:rsid w:val="00445A1D"/>
    <w:rsid w:val="00454667"/>
    <w:rsid w:val="00461777"/>
    <w:rsid w:val="00471324"/>
    <w:rsid w:val="0047153A"/>
    <w:rsid w:val="00471A39"/>
    <w:rsid w:val="00475C14"/>
    <w:rsid w:val="0048009A"/>
    <w:rsid w:val="00484428"/>
    <w:rsid w:val="00492023"/>
    <w:rsid w:val="00493AF0"/>
    <w:rsid w:val="004950A9"/>
    <w:rsid w:val="0049685E"/>
    <w:rsid w:val="00497692"/>
    <w:rsid w:val="004A079B"/>
    <w:rsid w:val="004A390D"/>
    <w:rsid w:val="004B436B"/>
    <w:rsid w:val="004B5C61"/>
    <w:rsid w:val="004B6BCF"/>
    <w:rsid w:val="004D71E6"/>
    <w:rsid w:val="004F4DFF"/>
    <w:rsid w:val="004F6B80"/>
    <w:rsid w:val="0051185E"/>
    <w:rsid w:val="00511E80"/>
    <w:rsid w:val="00516524"/>
    <w:rsid w:val="005223AF"/>
    <w:rsid w:val="00524E67"/>
    <w:rsid w:val="00533F02"/>
    <w:rsid w:val="005416FF"/>
    <w:rsid w:val="00545FEB"/>
    <w:rsid w:val="00552007"/>
    <w:rsid w:val="00555663"/>
    <w:rsid w:val="00557AC4"/>
    <w:rsid w:val="005610C0"/>
    <w:rsid w:val="005628E8"/>
    <w:rsid w:val="0057145B"/>
    <w:rsid w:val="00576176"/>
    <w:rsid w:val="005C3942"/>
    <w:rsid w:val="005C6CC2"/>
    <w:rsid w:val="005E00B0"/>
    <w:rsid w:val="005E1F38"/>
    <w:rsid w:val="005F4C2A"/>
    <w:rsid w:val="00600CC3"/>
    <w:rsid w:val="00604ECA"/>
    <w:rsid w:val="00621791"/>
    <w:rsid w:val="00624437"/>
    <w:rsid w:val="00625F7F"/>
    <w:rsid w:val="006341A8"/>
    <w:rsid w:val="00645B7D"/>
    <w:rsid w:val="00664DBC"/>
    <w:rsid w:val="006908CA"/>
    <w:rsid w:val="0069166F"/>
    <w:rsid w:val="0069367A"/>
    <w:rsid w:val="00694D6D"/>
    <w:rsid w:val="0069584F"/>
    <w:rsid w:val="00697D80"/>
    <w:rsid w:val="006B6F12"/>
    <w:rsid w:val="006B709A"/>
    <w:rsid w:val="006C24B2"/>
    <w:rsid w:val="006C5636"/>
    <w:rsid w:val="006D5297"/>
    <w:rsid w:val="006D53A8"/>
    <w:rsid w:val="006E1166"/>
    <w:rsid w:val="006F04B8"/>
    <w:rsid w:val="006F50A3"/>
    <w:rsid w:val="007007EE"/>
    <w:rsid w:val="00703467"/>
    <w:rsid w:val="0070662B"/>
    <w:rsid w:val="00712270"/>
    <w:rsid w:val="0071386F"/>
    <w:rsid w:val="007175C3"/>
    <w:rsid w:val="00717E3A"/>
    <w:rsid w:val="00722320"/>
    <w:rsid w:val="0072684C"/>
    <w:rsid w:val="00732A57"/>
    <w:rsid w:val="00733747"/>
    <w:rsid w:val="0076755D"/>
    <w:rsid w:val="00777507"/>
    <w:rsid w:val="007921A0"/>
    <w:rsid w:val="007932D0"/>
    <w:rsid w:val="007A68F6"/>
    <w:rsid w:val="007D651E"/>
    <w:rsid w:val="007D754C"/>
    <w:rsid w:val="007E0656"/>
    <w:rsid w:val="007F3626"/>
    <w:rsid w:val="007F5134"/>
    <w:rsid w:val="007F75EB"/>
    <w:rsid w:val="007F7B56"/>
    <w:rsid w:val="008024D7"/>
    <w:rsid w:val="00807061"/>
    <w:rsid w:val="008109D6"/>
    <w:rsid w:val="00811F36"/>
    <w:rsid w:val="00815210"/>
    <w:rsid w:val="008459D3"/>
    <w:rsid w:val="00846423"/>
    <w:rsid w:val="00847C51"/>
    <w:rsid w:val="0085214A"/>
    <w:rsid w:val="00853F69"/>
    <w:rsid w:val="00855E9F"/>
    <w:rsid w:val="00857E25"/>
    <w:rsid w:val="00861822"/>
    <w:rsid w:val="00863908"/>
    <w:rsid w:val="00880751"/>
    <w:rsid w:val="0088592D"/>
    <w:rsid w:val="008875B5"/>
    <w:rsid w:val="008A2696"/>
    <w:rsid w:val="008A49E2"/>
    <w:rsid w:val="008A697F"/>
    <w:rsid w:val="008B71A6"/>
    <w:rsid w:val="008C1750"/>
    <w:rsid w:val="008D221B"/>
    <w:rsid w:val="008D5FBF"/>
    <w:rsid w:val="008E1447"/>
    <w:rsid w:val="008E3DCD"/>
    <w:rsid w:val="008E4358"/>
    <w:rsid w:val="008E5D8F"/>
    <w:rsid w:val="008F2B97"/>
    <w:rsid w:val="008F6DCF"/>
    <w:rsid w:val="00903400"/>
    <w:rsid w:val="00905228"/>
    <w:rsid w:val="0091447A"/>
    <w:rsid w:val="00914AA0"/>
    <w:rsid w:val="00924388"/>
    <w:rsid w:val="00942A1D"/>
    <w:rsid w:val="00951CA9"/>
    <w:rsid w:val="00951D0A"/>
    <w:rsid w:val="0095484B"/>
    <w:rsid w:val="00960FF6"/>
    <w:rsid w:val="0096703A"/>
    <w:rsid w:val="00970C53"/>
    <w:rsid w:val="00977557"/>
    <w:rsid w:val="0098236A"/>
    <w:rsid w:val="00986E42"/>
    <w:rsid w:val="00992884"/>
    <w:rsid w:val="009A2BE2"/>
    <w:rsid w:val="009A49B6"/>
    <w:rsid w:val="009B5067"/>
    <w:rsid w:val="009C23BA"/>
    <w:rsid w:val="009C4CEF"/>
    <w:rsid w:val="009F05F1"/>
    <w:rsid w:val="009F63C1"/>
    <w:rsid w:val="009F656C"/>
    <w:rsid w:val="00A05ADD"/>
    <w:rsid w:val="00A06587"/>
    <w:rsid w:val="00A345D1"/>
    <w:rsid w:val="00A41CF3"/>
    <w:rsid w:val="00A42D85"/>
    <w:rsid w:val="00A63DF2"/>
    <w:rsid w:val="00A66396"/>
    <w:rsid w:val="00A73A98"/>
    <w:rsid w:val="00A76CF4"/>
    <w:rsid w:val="00A77467"/>
    <w:rsid w:val="00A81538"/>
    <w:rsid w:val="00A81FCB"/>
    <w:rsid w:val="00A8353E"/>
    <w:rsid w:val="00A91D7D"/>
    <w:rsid w:val="00A93210"/>
    <w:rsid w:val="00AA048A"/>
    <w:rsid w:val="00AA5080"/>
    <w:rsid w:val="00AC0D46"/>
    <w:rsid w:val="00AC1BDF"/>
    <w:rsid w:val="00AC4610"/>
    <w:rsid w:val="00AC7F41"/>
    <w:rsid w:val="00AD36C0"/>
    <w:rsid w:val="00AF0E4C"/>
    <w:rsid w:val="00AF1E00"/>
    <w:rsid w:val="00B03581"/>
    <w:rsid w:val="00B04348"/>
    <w:rsid w:val="00B0536D"/>
    <w:rsid w:val="00B109E3"/>
    <w:rsid w:val="00B11B3C"/>
    <w:rsid w:val="00B31702"/>
    <w:rsid w:val="00B3245C"/>
    <w:rsid w:val="00B34FE8"/>
    <w:rsid w:val="00B35B5A"/>
    <w:rsid w:val="00B37E76"/>
    <w:rsid w:val="00B5303D"/>
    <w:rsid w:val="00B55A4C"/>
    <w:rsid w:val="00B5755B"/>
    <w:rsid w:val="00B67CEC"/>
    <w:rsid w:val="00B67D55"/>
    <w:rsid w:val="00B71BB3"/>
    <w:rsid w:val="00B91E34"/>
    <w:rsid w:val="00B931B4"/>
    <w:rsid w:val="00B96C8B"/>
    <w:rsid w:val="00BA42E6"/>
    <w:rsid w:val="00BB77F8"/>
    <w:rsid w:val="00BC05AB"/>
    <w:rsid w:val="00BC29C1"/>
    <w:rsid w:val="00BC3BAA"/>
    <w:rsid w:val="00BC73E4"/>
    <w:rsid w:val="00BD18FD"/>
    <w:rsid w:val="00BD5639"/>
    <w:rsid w:val="00C03BC9"/>
    <w:rsid w:val="00C151BF"/>
    <w:rsid w:val="00C219FA"/>
    <w:rsid w:val="00C338E0"/>
    <w:rsid w:val="00C3420E"/>
    <w:rsid w:val="00C34E4F"/>
    <w:rsid w:val="00C36022"/>
    <w:rsid w:val="00C56FDD"/>
    <w:rsid w:val="00C636B5"/>
    <w:rsid w:val="00C7468E"/>
    <w:rsid w:val="00C77278"/>
    <w:rsid w:val="00C87611"/>
    <w:rsid w:val="00C9306F"/>
    <w:rsid w:val="00C93F39"/>
    <w:rsid w:val="00CA06CE"/>
    <w:rsid w:val="00CA1457"/>
    <w:rsid w:val="00CA14F3"/>
    <w:rsid w:val="00CA6FFF"/>
    <w:rsid w:val="00CB1268"/>
    <w:rsid w:val="00CB48CB"/>
    <w:rsid w:val="00CB5522"/>
    <w:rsid w:val="00CB6CB3"/>
    <w:rsid w:val="00CC24CD"/>
    <w:rsid w:val="00CD571E"/>
    <w:rsid w:val="00CD6EE7"/>
    <w:rsid w:val="00CE627D"/>
    <w:rsid w:val="00CE665B"/>
    <w:rsid w:val="00CF044B"/>
    <w:rsid w:val="00CF5BE3"/>
    <w:rsid w:val="00D0716B"/>
    <w:rsid w:val="00D12DC2"/>
    <w:rsid w:val="00D151F5"/>
    <w:rsid w:val="00D156A7"/>
    <w:rsid w:val="00D21F3C"/>
    <w:rsid w:val="00D25676"/>
    <w:rsid w:val="00D311A5"/>
    <w:rsid w:val="00D32B73"/>
    <w:rsid w:val="00D41231"/>
    <w:rsid w:val="00D52681"/>
    <w:rsid w:val="00D544F4"/>
    <w:rsid w:val="00D54B5B"/>
    <w:rsid w:val="00D54BA1"/>
    <w:rsid w:val="00D61004"/>
    <w:rsid w:val="00D63234"/>
    <w:rsid w:val="00D65B93"/>
    <w:rsid w:val="00D72CE8"/>
    <w:rsid w:val="00D85E1A"/>
    <w:rsid w:val="00D902D9"/>
    <w:rsid w:val="00D92D22"/>
    <w:rsid w:val="00DA3C13"/>
    <w:rsid w:val="00DA58A3"/>
    <w:rsid w:val="00DB5FE2"/>
    <w:rsid w:val="00DB7ACF"/>
    <w:rsid w:val="00DB7DC3"/>
    <w:rsid w:val="00DD2FEF"/>
    <w:rsid w:val="00DE2B53"/>
    <w:rsid w:val="00DE6759"/>
    <w:rsid w:val="00DF3159"/>
    <w:rsid w:val="00DF6B1F"/>
    <w:rsid w:val="00E04E6D"/>
    <w:rsid w:val="00E07EE8"/>
    <w:rsid w:val="00E2048C"/>
    <w:rsid w:val="00E2103B"/>
    <w:rsid w:val="00E215BF"/>
    <w:rsid w:val="00E25813"/>
    <w:rsid w:val="00E30986"/>
    <w:rsid w:val="00E33028"/>
    <w:rsid w:val="00E3738A"/>
    <w:rsid w:val="00E40962"/>
    <w:rsid w:val="00E42DD6"/>
    <w:rsid w:val="00E70EEB"/>
    <w:rsid w:val="00E74E3D"/>
    <w:rsid w:val="00E74F12"/>
    <w:rsid w:val="00E866AA"/>
    <w:rsid w:val="00E87CA3"/>
    <w:rsid w:val="00E975C7"/>
    <w:rsid w:val="00EA1F9B"/>
    <w:rsid w:val="00EA32FF"/>
    <w:rsid w:val="00EA5DF4"/>
    <w:rsid w:val="00EB2AC5"/>
    <w:rsid w:val="00EB4E53"/>
    <w:rsid w:val="00EC32CF"/>
    <w:rsid w:val="00ED17DE"/>
    <w:rsid w:val="00ED22E8"/>
    <w:rsid w:val="00ED364B"/>
    <w:rsid w:val="00ED6ABD"/>
    <w:rsid w:val="00EE065B"/>
    <w:rsid w:val="00EE77EF"/>
    <w:rsid w:val="00F05C63"/>
    <w:rsid w:val="00F144FB"/>
    <w:rsid w:val="00F23167"/>
    <w:rsid w:val="00F34668"/>
    <w:rsid w:val="00F428D5"/>
    <w:rsid w:val="00F44C6C"/>
    <w:rsid w:val="00F541E4"/>
    <w:rsid w:val="00F54DB7"/>
    <w:rsid w:val="00F55B5E"/>
    <w:rsid w:val="00F60E6A"/>
    <w:rsid w:val="00F611B7"/>
    <w:rsid w:val="00F62F88"/>
    <w:rsid w:val="00F65505"/>
    <w:rsid w:val="00F65E01"/>
    <w:rsid w:val="00F70BF1"/>
    <w:rsid w:val="00F86687"/>
    <w:rsid w:val="00FA23B3"/>
    <w:rsid w:val="00FA52E3"/>
    <w:rsid w:val="00FA5CE1"/>
    <w:rsid w:val="00FB47D2"/>
    <w:rsid w:val="00FC0CE0"/>
    <w:rsid w:val="00FC109B"/>
    <w:rsid w:val="00FC6675"/>
    <w:rsid w:val="00FF1675"/>
    <w:rsid w:val="00FF1C49"/>
    <w:rsid w:val="00FF4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E5E525"/>
  <w15:docId w15:val="{C6D8E082-6408-4E32-9EAF-51B2431C0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4348"/>
    <w:pPr>
      <w:suppressAutoHyphens/>
    </w:pPr>
    <w:rPr>
      <w:rFonts w:ascii="Calibri" w:eastAsia="Calibri" w:hAnsi="Calibri" w:cs="Calibri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2C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6908CA"/>
  </w:style>
  <w:style w:type="character" w:customStyle="1" w:styleId="WW-Absatz-Standardschriftart">
    <w:name w:val="WW-Absatz-Standardschriftart"/>
    <w:rsid w:val="006908CA"/>
  </w:style>
  <w:style w:type="character" w:customStyle="1" w:styleId="WW-Absatz-Standardschriftart1">
    <w:name w:val="WW-Absatz-Standardschriftart1"/>
    <w:rsid w:val="006908CA"/>
  </w:style>
  <w:style w:type="character" w:customStyle="1" w:styleId="Domylnaczcionkaakapitu2">
    <w:name w:val="Domyślna czcionka akapitu2"/>
    <w:rsid w:val="006908CA"/>
  </w:style>
  <w:style w:type="character" w:customStyle="1" w:styleId="WW-Absatz-Standardschriftart11">
    <w:name w:val="WW-Absatz-Standardschriftart11"/>
    <w:rsid w:val="006908CA"/>
  </w:style>
  <w:style w:type="character" w:customStyle="1" w:styleId="WW-Absatz-Standardschriftart111">
    <w:name w:val="WW-Absatz-Standardschriftart111"/>
    <w:rsid w:val="006908CA"/>
  </w:style>
  <w:style w:type="character" w:customStyle="1" w:styleId="WW-Absatz-Standardschriftart1111">
    <w:name w:val="WW-Absatz-Standardschriftart1111"/>
    <w:rsid w:val="006908CA"/>
  </w:style>
  <w:style w:type="character" w:customStyle="1" w:styleId="WW-Absatz-Standardschriftart11111">
    <w:name w:val="WW-Absatz-Standardschriftart11111"/>
    <w:rsid w:val="006908CA"/>
  </w:style>
  <w:style w:type="character" w:customStyle="1" w:styleId="WW-Absatz-Standardschriftart111111">
    <w:name w:val="WW-Absatz-Standardschriftart111111"/>
    <w:rsid w:val="006908CA"/>
  </w:style>
  <w:style w:type="character" w:customStyle="1" w:styleId="WW-Absatz-Standardschriftart1111111">
    <w:name w:val="WW-Absatz-Standardschriftart1111111"/>
    <w:rsid w:val="006908CA"/>
  </w:style>
  <w:style w:type="character" w:customStyle="1" w:styleId="WW-Absatz-Standardschriftart11111111">
    <w:name w:val="WW-Absatz-Standardschriftart11111111"/>
    <w:rsid w:val="006908CA"/>
  </w:style>
  <w:style w:type="character" w:customStyle="1" w:styleId="WW-Absatz-Standardschriftart111111111">
    <w:name w:val="WW-Absatz-Standardschriftart111111111"/>
    <w:rsid w:val="006908CA"/>
  </w:style>
  <w:style w:type="character" w:customStyle="1" w:styleId="WW8Num1z0">
    <w:name w:val="WW8Num1z0"/>
    <w:rsid w:val="006908CA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6908CA"/>
  </w:style>
  <w:style w:type="character" w:customStyle="1" w:styleId="WW-Absatz-Standardschriftart11111111111">
    <w:name w:val="WW-Absatz-Standardschriftart11111111111"/>
    <w:rsid w:val="006908CA"/>
  </w:style>
  <w:style w:type="character" w:customStyle="1" w:styleId="WW8Num2z0">
    <w:name w:val="WW8Num2z0"/>
    <w:rsid w:val="006908CA"/>
    <w:rPr>
      <w:rFonts w:ascii="Symbol" w:hAnsi="Symbol" w:cs="StarSymbol"/>
      <w:sz w:val="18"/>
      <w:szCs w:val="18"/>
    </w:rPr>
  </w:style>
  <w:style w:type="character" w:customStyle="1" w:styleId="WW8Num8z0">
    <w:name w:val="WW8Num8z0"/>
    <w:rsid w:val="006908CA"/>
    <w:rPr>
      <w:rFonts w:eastAsia="Arial-BoldMT" w:cs="Arial-BoldMT"/>
      <w:sz w:val="24"/>
    </w:rPr>
  </w:style>
  <w:style w:type="character" w:customStyle="1" w:styleId="WW-Absatz-Standardschriftart111111111111">
    <w:name w:val="WW-Absatz-Standardschriftart111111111111"/>
    <w:rsid w:val="006908CA"/>
  </w:style>
  <w:style w:type="character" w:customStyle="1" w:styleId="WW8Num7z0">
    <w:name w:val="WW8Num7z0"/>
    <w:rsid w:val="006908CA"/>
    <w:rPr>
      <w:rFonts w:eastAsia="Arial-BoldMT" w:cs="Arial-BoldMT"/>
      <w:b w:val="0"/>
      <w:sz w:val="24"/>
    </w:rPr>
  </w:style>
  <w:style w:type="character" w:customStyle="1" w:styleId="WW8Num10z0">
    <w:name w:val="WW8Num10z0"/>
    <w:rsid w:val="006908CA"/>
    <w:rPr>
      <w:rFonts w:eastAsia="Arial-BoldMT" w:cs="Arial-BoldMT"/>
      <w:sz w:val="24"/>
    </w:rPr>
  </w:style>
  <w:style w:type="character" w:customStyle="1" w:styleId="WW8Num12z0">
    <w:name w:val="WW8Num12z0"/>
    <w:rsid w:val="006908CA"/>
    <w:rPr>
      <w:rFonts w:cs="Arial"/>
    </w:rPr>
  </w:style>
  <w:style w:type="character" w:customStyle="1" w:styleId="WW8Num13z0">
    <w:name w:val="WW8Num13z0"/>
    <w:rsid w:val="006908CA"/>
    <w:rPr>
      <w:b/>
    </w:rPr>
  </w:style>
  <w:style w:type="character" w:customStyle="1" w:styleId="WW8Num14z0">
    <w:name w:val="WW8Num14z0"/>
    <w:rsid w:val="006908CA"/>
    <w:rPr>
      <w:rFonts w:ascii="Arial Narrow" w:eastAsia="Calibri" w:hAnsi="Arial Narrow" w:cs="Times New Roman"/>
    </w:rPr>
  </w:style>
  <w:style w:type="character" w:customStyle="1" w:styleId="Domylnaczcionkaakapitu1">
    <w:name w:val="Domyślna czcionka akapitu1"/>
    <w:rsid w:val="006908CA"/>
  </w:style>
  <w:style w:type="character" w:customStyle="1" w:styleId="Znakinumeracji">
    <w:name w:val="Znaki numeracji"/>
    <w:rsid w:val="006908CA"/>
  </w:style>
  <w:style w:type="character" w:customStyle="1" w:styleId="WWCharLFO6LVL1">
    <w:name w:val="WW_CharLFO6LVL1"/>
    <w:rsid w:val="006908CA"/>
    <w:rPr>
      <w:rFonts w:ascii="Arial Narrow" w:eastAsia="Calibri" w:hAnsi="Arial Narrow" w:cs="Times New Roman"/>
    </w:rPr>
  </w:style>
  <w:style w:type="character" w:styleId="Hipercze">
    <w:name w:val="Hyperlink"/>
    <w:rsid w:val="006908CA"/>
    <w:rPr>
      <w:color w:val="000080"/>
      <w:u w:val="single"/>
    </w:rPr>
  </w:style>
  <w:style w:type="character" w:customStyle="1" w:styleId="Symbolewypunktowania">
    <w:name w:val="Symbole wypunktowania"/>
    <w:rsid w:val="006908CA"/>
    <w:rPr>
      <w:rFonts w:ascii="OpenSymbol" w:eastAsia="OpenSymbol" w:hAnsi="OpenSymbol" w:cs="OpenSymbol"/>
    </w:rPr>
  </w:style>
  <w:style w:type="paragraph" w:customStyle="1" w:styleId="Nagwek2">
    <w:name w:val="Nagłówek2"/>
    <w:basedOn w:val="Normalny"/>
    <w:next w:val="Tekstpodstawowy"/>
    <w:rsid w:val="006908C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6908C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908CA"/>
    <w:rPr>
      <w:rFonts w:ascii="Calibri" w:eastAsia="Calibri" w:hAnsi="Calibri" w:cs="Calibri"/>
      <w:lang w:eastAsia="ar-SA"/>
    </w:rPr>
  </w:style>
  <w:style w:type="paragraph" w:styleId="Lista">
    <w:name w:val="List"/>
    <w:basedOn w:val="Tekstpodstawowy"/>
    <w:rsid w:val="006908CA"/>
    <w:rPr>
      <w:rFonts w:cs="Tahoma"/>
    </w:rPr>
  </w:style>
  <w:style w:type="paragraph" w:customStyle="1" w:styleId="Podpis2">
    <w:name w:val="Podpis2"/>
    <w:basedOn w:val="Normalny"/>
    <w:rsid w:val="006908C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6908CA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6908C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6908C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Zawartotabeli">
    <w:name w:val="Zawartość tabeli"/>
    <w:basedOn w:val="Normalny"/>
    <w:rsid w:val="006908CA"/>
    <w:pPr>
      <w:widowControl w:val="0"/>
      <w:suppressLineNumber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en-US" w:bidi="en-US"/>
    </w:rPr>
  </w:style>
  <w:style w:type="paragraph" w:styleId="NormalnyWeb">
    <w:name w:val="Normal (Web)"/>
    <w:basedOn w:val="Normalny"/>
    <w:uiPriority w:val="99"/>
    <w:rsid w:val="006908CA"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qFormat/>
    <w:rsid w:val="006908CA"/>
    <w:pPr>
      <w:ind w:left="720"/>
    </w:pPr>
    <w:rPr>
      <w:rFonts w:cs="Times New Roman"/>
    </w:rPr>
  </w:style>
  <w:style w:type="paragraph" w:customStyle="1" w:styleId="SIWZBody">
    <w:name w:val="SIWZ_Body"/>
    <w:rsid w:val="006908CA"/>
    <w:pPr>
      <w:tabs>
        <w:tab w:val="right" w:leader="dot" w:pos="9072"/>
      </w:tabs>
      <w:suppressAutoHyphens/>
      <w:autoSpaceDE w:val="0"/>
      <w:spacing w:before="60" w:after="0" w:line="240" w:lineRule="auto"/>
      <w:ind w:left="284"/>
      <w:jc w:val="both"/>
    </w:pPr>
    <w:rPr>
      <w:rFonts w:ascii="Times New Roman" w:eastAsia="Arial" w:hAnsi="Times New Roman" w:cs="Calibri"/>
      <w:lang w:eastAsia="ar-SA"/>
    </w:rPr>
  </w:style>
  <w:style w:type="paragraph" w:customStyle="1" w:styleId="Nagwektabeli">
    <w:name w:val="Nagłówek tabeli"/>
    <w:basedOn w:val="Zawartotabeli"/>
    <w:rsid w:val="006908CA"/>
    <w:pPr>
      <w:jc w:val="center"/>
    </w:pPr>
    <w:rPr>
      <w:b/>
      <w:bCs/>
    </w:rPr>
  </w:style>
  <w:style w:type="paragraph" w:customStyle="1" w:styleId="NormalnyWeb1">
    <w:name w:val="Normalny (Web)1"/>
    <w:basedOn w:val="Normalny"/>
    <w:rsid w:val="006908CA"/>
  </w:style>
  <w:style w:type="paragraph" w:customStyle="1" w:styleId="Default">
    <w:name w:val="Default"/>
    <w:rsid w:val="006908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90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6908CA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rmalny1">
    <w:name w:val="Normalny1"/>
    <w:basedOn w:val="Normalny"/>
    <w:rsid w:val="006908CA"/>
    <w:pPr>
      <w:widowControl w:val="0"/>
      <w:spacing w:after="0" w:line="240" w:lineRule="auto"/>
    </w:pPr>
    <w:rPr>
      <w:rFonts w:ascii="Times New Roman" w:eastAsia="SimSun" w:hAnsi="Times New Roman" w:cs="Mangal"/>
      <w:kern w:val="1"/>
      <w:sz w:val="20"/>
      <w:szCs w:val="20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4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484B"/>
    <w:rPr>
      <w:rFonts w:ascii="Tahoma" w:eastAsia="Calibri" w:hAnsi="Tahoma" w:cs="Tahoma"/>
      <w:sz w:val="16"/>
      <w:szCs w:val="16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F55B5E"/>
    <w:rPr>
      <w:color w:val="808080"/>
    </w:rPr>
  </w:style>
  <w:style w:type="paragraph" w:styleId="Bezodstpw">
    <w:name w:val="No Spacing"/>
    <w:qFormat/>
    <w:rsid w:val="00576176"/>
    <w:pPr>
      <w:suppressAutoHyphens/>
      <w:spacing w:after="0" w:line="100" w:lineRule="atLeast"/>
      <w:textAlignment w:val="baseline"/>
    </w:pPr>
    <w:rPr>
      <w:rFonts w:ascii="Calibri" w:eastAsia="SimSun" w:hAnsi="Calibri" w:cs="Tahoma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93653"/>
    <w:rPr>
      <w:color w:val="605E5C"/>
      <w:shd w:val="clear" w:color="auto" w:fill="E1DFDD"/>
    </w:rPr>
  </w:style>
  <w:style w:type="paragraph" w:customStyle="1" w:styleId="NormalBold">
    <w:name w:val="NormalBold"/>
    <w:basedOn w:val="Normalny"/>
    <w:link w:val="NormalBoldChar"/>
    <w:rsid w:val="00D72CE8"/>
    <w:pPr>
      <w:widowControl w:val="0"/>
      <w:suppressAutoHyphens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D72CE8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72CE8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72CE8"/>
    <w:pPr>
      <w:suppressAutoHyphens w:val="0"/>
      <w:spacing w:after="0" w:line="240" w:lineRule="auto"/>
      <w:ind w:left="720" w:hanging="720"/>
      <w:jc w:val="both"/>
    </w:pPr>
    <w:rPr>
      <w:rFonts w:ascii="Times New Roman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72CE8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D72CE8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72CE8"/>
    <w:pPr>
      <w:suppressAutoHyphens w:val="0"/>
      <w:spacing w:before="120" w:after="120" w:line="240" w:lineRule="auto"/>
      <w:ind w:left="850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D72CE8"/>
    <w:pPr>
      <w:suppressAutoHyphens w:val="0"/>
      <w:spacing w:before="120" w:after="120" w:line="240" w:lineRule="auto"/>
    </w:pPr>
    <w:rPr>
      <w:rFonts w:ascii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D72CE8"/>
    <w:pPr>
      <w:numPr>
        <w:numId w:val="14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72CE8"/>
    <w:pPr>
      <w:numPr>
        <w:numId w:val="15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D72CE8"/>
    <w:pPr>
      <w:numPr>
        <w:numId w:val="18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D72CE8"/>
    <w:pPr>
      <w:numPr>
        <w:ilvl w:val="1"/>
        <w:numId w:val="18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D72CE8"/>
    <w:pPr>
      <w:numPr>
        <w:ilvl w:val="2"/>
        <w:numId w:val="18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D72CE8"/>
    <w:pPr>
      <w:numPr>
        <w:ilvl w:val="3"/>
        <w:numId w:val="18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D72CE8"/>
    <w:pPr>
      <w:keepNext/>
      <w:suppressAutoHyphens w:val="0"/>
      <w:spacing w:before="120" w:after="360" w:line="240" w:lineRule="auto"/>
      <w:jc w:val="center"/>
    </w:pPr>
    <w:rPr>
      <w:rFonts w:ascii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D72CE8"/>
    <w:pPr>
      <w:keepNext/>
      <w:suppressAutoHyphens w:val="0"/>
      <w:spacing w:before="120" w:after="360" w:line="240" w:lineRule="auto"/>
      <w:jc w:val="center"/>
    </w:pPr>
    <w:rPr>
      <w:rFonts w:ascii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D72CE8"/>
    <w:pPr>
      <w:suppressAutoHyphens w:val="0"/>
      <w:spacing w:before="120" w:after="120" w:line="240" w:lineRule="auto"/>
      <w:jc w:val="center"/>
    </w:pPr>
    <w:rPr>
      <w:rFonts w:ascii="Times New Roman" w:hAnsi="Times New Roman" w:cs="Times New Roman"/>
      <w:b/>
      <w:sz w:val="24"/>
      <w:u w:val="single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D72CE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E3D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3DCD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E3D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3DCD"/>
    <w:rPr>
      <w:rFonts w:ascii="Calibri" w:eastAsia="Calibri" w:hAnsi="Calibri" w:cs="Calibri"/>
      <w:lang w:eastAsia="ar-SA"/>
    </w:rPr>
  </w:style>
  <w:style w:type="table" w:customStyle="1" w:styleId="Tabela-Siatka1">
    <w:name w:val="Tabela - Siatka1"/>
    <w:basedOn w:val="Standardowy"/>
    <w:uiPriority w:val="59"/>
    <w:rsid w:val="00D54B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A38FF-81AF-4DBF-9B28-3C415C72D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726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244042uobr</dc:creator>
  <cp:lastModifiedBy>Grzegorz Kunikowski</cp:lastModifiedBy>
  <cp:revision>19</cp:revision>
  <cp:lastPrinted>2024-10-14T05:43:00Z</cp:lastPrinted>
  <dcterms:created xsi:type="dcterms:W3CDTF">2024-10-02T12:36:00Z</dcterms:created>
  <dcterms:modified xsi:type="dcterms:W3CDTF">2026-04-21T12:41:00Z</dcterms:modified>
</cp:coreProperties>
</file>